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DDAA52" w14:textId="77777777" w:rsidR="00993F10" w:rsidRDefault="00993F10">
      <w:pPr>
        <w:spacing w:before="64"/>
        <w:ind w:left="220" w:right="844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Sufyan Aguirre</w:t>
      </w:r>
    </w:p>
    <w:p w14:paraId="14E5B9FD" w14:textId="2848FA21" w:rsidR="00A17A92" w:rsidRPr="00993F10" w:rsidRDefault="00993F10">
      <w:pPr>
        <w:spacing w:before="64"/>
        <w:ind w:left="220" w:right="8444"/>
        <w:rPr>
          <w:rFonts w:asciiTheme="minorHAnsi" w:eastAsia="Cambria" w:hAnsiTheme="minorHAnsi" w:cstheme="minorHAnsi"/>
          <w:sz w:val="22"/>
          <w:szCs w:val="22"/>
        </w:rPr>
      </w:pPr>
      <w:r w:rsidRPr="00993F10">
        <w:rPr>
          <w:rFonts w:asciiTheme="minorHAnsi" w:eastAsia="Cambria" w:hAnsiTheme="minorHAnsi" w:cstheme="minorHAnsi"/>
          <w:sz w:val="22"/>
          <w:szCs w:val="22"/>
        </w:rPr>
        <w:t>+971</w:t>
      </w:r>
      <w:r w:rsidRPr="00993F10">
        <w:rPr>
          <w:rFonts w:asciiTheme="minorHAnsi" w:eastAsia="Cambria" w:hAnsiTheme="minorHAnsi" w:cstheme="minorHAnsi"/>
          <w:spacing w:val="3"/>
          <w:sz w:val="22"/>
          <w:szCs w:val="22"/>
        </w:rPr>
        <w:t>5</w:t>
      </w:r>
      <w:r w:rsidRPr="00993F10">
        <w:rPr>
          <w:rFonts w:asciiTheme="minorHAnsi" w:eastAsia="Cambria" w:hAnsiTheme="minorHAnsi" w:cstheme="minorHAnsi"/>
          <w:sz w:val="22"/>
          <w:szCs w:val="22"/>
        </w:rPr>
        <w:t>581x</w:t>
      </w:r>
      <w:r w:rsidRPr="00993F10">
        <w:rPr>
          <w:rFonts w:asciiTheme="minorHAnsi" w:eastAsia="Cambria" w:hAnsiTheme="minorHAnsi" w:cstheme="minorHAnsi"/>
          <w:spacing w:val="2"/>
          <w:sz w:val="22"/>
          <w:szCs w:val="22"/>
        </w:rPr>
        <w:t>x</w:t>
      </w:r>
      <w:r w:rsidRPr="00993F10">
        <w:rPr>
          <w:rFonts w:asciiTheme="minorHAnsi" w:eastAsia="Cambria" w:hAnsiTheme="minorHAnsi" w:cstheme="minorHAnsi"/>
          <w:sz w:val="22"/>
          <w:szCs w:val="22"/>
        </w:rPr>
        <w:t xml:space="preserve">xxx </w:t>
      </w:r>
      <w:hyperlink r:id="rId5" w:history="1">
        <w:r w:rsidRPr="00ED4787">
          <w:rPr>
            <w:rStyle w:val="Hyperlink"/>
            <w:rFonts w:asciiTheme="minorHAnsi" w:eastAsia="Cambria" w:hAnsiTheme="minorHAnsi" w:cstheme="minorHAnsi"/>
            <w:sz w:val="22"/>
            <w:szCs w:val="22"/>
          </w:rPr>
          <w:t>sufyan@gmail.com</w:t>
        </w:r>
      </w:hyperlink>
    </w:p>
    <w:p w14:paraId="4C1CCA71" w14:textId="77777777" w:rsidR="00A17A92" w:rsidRPr="00993F10" w:rsidRDefault="00A17A92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078F3F59" w14:textId="4639E345" w:rsidR="00A17A92" w:rsidRPr="00993F10" w:rsidRDefault="00993F10">
      <w:pPr>
        <w:spacing w:before="31" w:line="220" w:lineRule="exact"/>
        <w:ind w:left="2639"/>
        <w:rPr>
          <w:rFonts w:asciiTheme="minorHAnsi" w:eastAsia="Cambria" w:hAnsiTheme="minorHAnsi" w:cstheme="minorHAnsi"/>
          <w:sz w:val="22"/>
          <w:szCs w:val="22"/>
        </w:rPr>
      </w:pPr>
      <w:r w:rsidRPr="00993F10">
        <w:rPr>
          <w:rFonts w:asciiTheme="minorHAnsi" w:eastAsia="Cambria" w:hAnsiTheme="minorHAnsi" w:cstheme="minorHAnsi"/>
          <w:b/>
          <w:position w:val="-1"/>
          <w:sz w:val="22"/>
          <w:szCs w:val="22"/>
        </w:rPr>
        <w:t>P</w:t>
      </w:r>
      <w:r w:rsidRPr="00993F10">
        <w:rPr>
          <w:rFonts w:asciiTheme="minorHAnsi" w:eastAsia="Cambria" w:hAnsiTheme="minorHAnsi" w:cstheme="minorHAnsi"/>
          <w:b/>
          <w:spacing w:val="-6"/>
          <w:position w:val="-1"/>
          <w:sz w:val="22"/>
          <w:szCs w:val="22"/>
        </w:rPr>
        <w:t xml:space="preserve"> </w:t>
      </w:r>
      <w:r w:rsidRPr="00993F10">
        <w:rPr>
          <w:rFonts w:asciiTheme="minorHAnsi" w:eastAsia="Cambria" w:hAnsiTheme="minorHAnsi" w:cstheme="minorHAnsi"/>
          <w:b/>
          <w:position w:val="-1"/>
          <w:sz w:val="22"/>
          <w:szCs w:val="22"/>
        </w:rPr>
        <w:t>R</w:t>
      </w:r>
      <w:r w:rsidRPr="00993F10">
        <w:rPr>
          <w:rFonts w:asciiTheme="minorHAnsi" w:eastAsia="Cambria" w:hAnsiTheme="minorHAnsi" w:cstheme="minorHAnsi"/>
          <w:b/>
          <w:spacing w:val="2"/>
          <w:position w:val="-1"/>
          <w:sz w:val="22"/>
          <w:szCs w:val="22"/>
        </w:rPr>
        <w:t xml:space="preserve"> </w:t>
      </w:r>
      <w:r w:rsidRPr="00993F10">
        <w:rPr>
          <w:rFonts w:asciiTheme="minorHAnsi" w:eastAsia="Cambria" w:hAnsiTheme="minorHAnsi" w:cstheme="minorHAnsi"/>
          <w:b/>
          <w:position w:val="-1"/>
          <w:sz w:val="22"/>
          <w:szCs w:val="22"/>
        </w:rPr>
        <w:t>O</w:t>
      </w:r>
      <w:r w:rsidRPr="00993F10">
        <w:rPr>
          <w:rFonts w:asciiTheme="minorHAnsi" w:eastAsia="Cambria" w:hAnsiTheme="minorHAnsi" w:cstheme="minorHAnsi"/>
          <w:b/>
          <w:spacing w:val="4"/>
          <w:position w:val="-1"/>
          <w:sz w:val="22"/>
          <w:szCs w:val="22"/>
        </w:rPr>
        <w:t xml:space="preserve"> </w:t>
      </w:r>
      <w:r w:rsidRPr="00993F10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J</w:t>
      </w:r>
      <w:r w:rsidRPr="00993F10">
        <w:rPr>
          <w:rFonts w:asciiTheme="minorHAnsi" w:eastAsia="Cambria" w:hAnsiTheme="minorHAnsi" w:cstheme="minorHAnsi"/>
          <w:b/>
          <w:position w:val="-1"/>
          <w:sz w:val="22"/>
          <w:szCs w:val="22"/>
        </w:rPr>
        <w:t xml:space="preserve"> E</w:t>
      </w:r>
      <w:r w:rsidRPr="00993F10">
        <w:rPr>
          <w:rFonts w:asciiTheme="minorHAnsi" w:eastAsia="Cambria" w:hAnsiTheme="minorHAnsi" w:cstheme="minorHAnsi"/>
          <w:b/>
          <w:spacing w:val="4"/>
          <w:position w:val="-1"/>
          <w:sz w:val="22"/>
          <w:szCs w:val="22"/>
        </w:rPr>
        <w:t xml:space="preserve"> </w:t>
      </w:r>
      <w:r w:rsidRPr="00993F10">
        <w:rPr>
          <w:rFonts w:asciiTheme="minorHAnsi" w:eastAsia="Cambria" w:hAnsiTheme="minorHAnsi" w:cstheme="minorHAnsi"/>
          <w:b/>
          <w:position w:val="-1"/>
          <w:sz w:val="22"/>
          <w:szCs w:val="22"/>
        </w:rPr>
        <w:t>C</w:t>
      </w:r>
      <w:r w:rsidRPr="00993F10">
        <w:rPr>
          <w:rFonts w:asciiTheme="minorHAnsi" w:eastAsia="Cambria" w:hAnsiTheme="minorHAnsi" w:cstheme="minorHAnsi"/>
          <w:b/>
          <w:spacing w:val="2"/>
          <w:position w:val="-1"/>
          <w:sz w:val="22"/>
          <w:szCs w:val="22"/>
        </w:rPr>
        <w:t xml:space="preserve"> </w:t>
      </w:r>
      <w:r w:rsidRPr="00993F10">
        <w:rPr>
          <w:rFonts w:asciiTheme="minorHAnsi" w:eastAsia="Cambria" w:hAnsiTheme="minorHAnsi" w:cstheme="minorHAnsi"/>
          <w:b/>
          <w:position w:val="-1"/>
          <w:sz w:val="22"/>
          <w:szCs w:val="22"/>
        </w:rPr>
        <w:t xml:space="preserve">T  </w:t>
      </w:r>
      <w:r w:rsidRPr="00993F10">
        <w:rPr>
          <w:rFonts w:asciiTheme="minorHAnsi" w:eastAsia="Cambria" w:hAnsiTheme="minorHAnsi" w:cstheme="minorHAnsi"/>
          <w:b/>
          <w:spacing w:val="5"/>
          <w:position w:val="-1"/>
          <w:sz w:val="22"/>
          <w:szCs w:val="22"/>
        </w:rPr>
        <w:t xml:space="preserve"> </w:t>
      </w:r>
      <w:r w:rsidRPr="00993F10">
        <w:rPr>
          <w:rFonts w:asciiTheme="minorHAnsi" w:eastAsia="Cambria" w:hAnsiTheme="minorHAnsi" w:cstheme="minorHAnsi"/>
          <w:b/>
          <w:position w:val="-1"/>
          <w:sz w:val="22"/>
          <w:szCs w:val="22"/>
        </w:rPr>
        <w:t>M</w:t>
      </w:r>
      <w:r w:rsidRPr="00993F10">
        <w:rPr>
          <w:rFonts w:asciiTheme="minorHAnsi" w:eastAsia="Cambria" w:hAnsiTheme="minorHAnsi" w:cstheme="minorHAnsi"/>
          <w:b/>
          <w:spacing w:val="-8"/>
          <w:position w:val="-1"/>
          <w:sz w:val="22"/>
          <w:szCs w:val="22"/>
        </w:rPr>
        <w:t xml:space="preserve"> </w:t>
      </w:r>
      <w:r w:rsidRPr="00993F10">
        <w:rPr>
          <w:rFonts w:asciiTheme="minorHAnsi" w:eastAsia="Cambria" w:hAnsiTheme="minorHAnsi" w:cstheme="minorHAnsi"/>
          <w:b/>
          <w:position w:val="-1"/>
          <w:sz w:val="22"/>
          <w:szCs w:val="22"/>
        </w:rPr>
        <w:t>A</w:t>
      </w:r>
      <w:r w:rsidRPr="00993F10">
        <w:rPr>
          <w:rFonts w:asciiTheme="minorHAnsi" w:eastAsia="Cambria" w:hAnsiTheme="minorHAnsi" w:cstheme="minorHAnsi"/>
          <w:b/>
          <w:spacing w:val="2"/>
          <w:position w:val="-1"/>
          <w:sz w:val="22"/>
          <w:szCs w:val="22"/>
        </w:rPr>
        <w:t xml:space="preserve"> </w:t>
      </w:r>
      <w:r w:rsidRPr="00993F10">
        <w:rPr>
          <w:rFonts w:asciiTheme="minorHAnsi" w:eastAsia="Cambria" w:hAnsiTheme="minorHAnsi" w:cstheme="minorHAnsi"/>
          <w:b/>
          <w:position w:val="-1"/>
          <w:sz w:val="22"/>
          <w:szCs w:val="22"/>
        </w:rPr>
        <w:t>N</w:t>
      </w:r>
      <w:r w:rsidRPr="00993F10">
        <w:rPr>
          <w:rFonts w:asciiTheme="minorHAnsi" w:eastAsia="Cambria" w:hAnsiTheme="minorHAnsi" w:cstheme="minorHAnsi"/>
          <w:b/>
          <w:spacing w:val="2"/>
          <w:position w:val="-1"/>
          <w:sz w:val="22"/>
          <w:szCs w:val="22"/>
        </w:rPr>
        <w:t xml:space="preserve"> </w:t>
      </w:r>
      <w:r w:rsidRPr="00993F10">
        <w:rPr>
          <w:rFonts w:asciiTheme="minorHAnsi" w:eastAsia="Cambria" w:hAnsiTheme="minorHAnsi" w:cstheme="minorHAnsi"/>
          <w:b/>
          <w:position w:val="-1"/>
          <w:sz w:val="22"/>
          <w:szCs w:val="22"/>
        </w:rPr>
        <w:t>A</w:t>
      </w:r>
      <w:r w:rsidRPr="00993F10">
        <w:rPr>
          <w:rFonts w:asciiTheme="minorHAnsi" w:eastAsia="Cambria" w:hAnsiTheme="minorHAnsi" w:cstheme="minorHAnsi"/>
          <w:b/>
          <w:spacing w:val="4"/>
          <w:position w:val="-1"/>
          <w:sz w:val="22"/>
          <w:szCs w:val="22"/>
        </w:rPr>
        <w:t xml:space="preserve"> </w:t>
      </w:r>
      <w:r w:rsidRPr="00993F10">
        <w:rPr>
          <w:rFonts w:asciiTheme="minorHAnsi" w:eastAsia="Cambria" w:hAnsiTheme="minorHAnsi" w:cstheme="minorHAnsi"/>
          <w:b/>
          <w:position w:val="-1"/>
          <w:sz w:val="22"/>
          <w:szCs w:val="22"/>
        </w:rPr>
        <w:t>G E</w:t>
      </w:r>
      <w:r w:rsidRPr="00993F10">
        <w:rPr>
          <w:rFonts w:asciiTheme="minorHAnsi" w:eastAsia="Cambria" w:hAnsiTheme="minorHAnsi" w:cstheme="minorHAnsi"/>
          <w:b/>
          <w:spacing w:val="4"/>
          <w:position w:val="-1"/>
          <w:sz w:val="22"/>
          <w:szCs w:val="22"/>
        </w:rPr>
        <w:t xml:space="preserve"> </w:t>
      </w:r>
      <w:r w:rsidRPr="00993F10">
        <w:rPr>
          <w:rFonts w:asciiTheme="minorHAnsi" w:eastAsia="Cambria" w:hAnsiTheme="minorHAnsi" w:cstheme="minorHAnsi"/>
          <w:b/>
          <w:position w:val="-1"/>
          <w:sz w:val="22"/>
          <w:szCs w:val="22"/>
        </w:rPr>
        <w:t>M</w:t>
      </w:r>
      <w:r w:rsidRPr="00993F10">
        <w:rPr>
          <w:rFonts w:asciiTheme="minorHAnsi" w:eastAsia="Cambria" w:hAnsiTheme="minorHAnsi" w:cstheme="minorHAnsi"/>
          <w:b/>
          <w:spacing w:val="2"/>
          <w:position w:val="-1"/>
          <w:sz w:val="22"/>
          <w:szCs w:val="22"/>
        </w:rPr>
        <w:t xml:space="preserve"> </w:t>
      </w:r>
      <w:r w:rsidRPr="00993F10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E</w:t>
      </w:r>
      <w:r w:rsidRPr="00993F10">
        <w:rPr>
          <w:rFonts w:asciiTheme="minorHAnsi" w:eastAsia="Cambria" w:hAnsiTheme="minorHAnsi" w:cstheme="minorHAnsi"/>
          <w:b/>
          <w:position w:val="-1"/>
          <w:sz w:val="22"/>
          <w:szCs w:val="22"/>
        </w:rPr>
        <w:t xml:space="preserve"> N</w:t>
      </w:r>
      <w:r w:rsidRPr="00993F10">
        <w:rPr>
          <w:rFonts w:asciiTheme="minorHAnsi" w:eastAsia="Cambria" w:hAnsiTheme="minorHAnsi" w:cstheme="minorHAnsi"/>
          <w:b/>
          <w:spacing w:val="2"/>
          <w:position w:val="-1"/>
          <w:sz w:val="22"/>
          <w:szCs w:val="22"/>
        </w:rPr>
        <w:t xml:space="preserve"> </w:t>
      </w:r>
      <w:r w:rsidRPr="00993F10">
        <w:rPr>
          <w:rFonts w:asciiTheme="minorHAnsi" w:eastAsia="Cambria" w:hAnsiTheme="minorHAnsi" w:cstheme="minorHAnsi"/>
          <w:b/>
          <w:position w:val="-1"/>
          <w:sz w:val="22"/>
          <w:szCs w:val="22"/>
        </w:rPr>
        <w:t xml:space="preserve">T  </w:t>
      </w:r>
      <w:r w:rsidRPr="00993F10">
        <w:rPr>
          <w:rFonts w:asciiTheme="minorHAnsi" w:eastAsia="Cambria" w:hAnsiTheme="minorHAnsi" w:cstheme="minorHAnsi"/>
          <w:b/>
          <w:spacing w:val="8"/>
          <w:position w:val="-1"/>
          <w:sz w:val="22"/>
          <w:szCs w:val="22"/>
        </w:rPr>
        <w:t xml:space="preserve"> </w:t>
      </w:r>
      <w:r w:rsidRPr="00993F10">
        <w:rPr>
          <w:rFonts w:asciiTheme="minorHAnsi" w:eastAsia="Cambria" w:hAnsiTheme="minorHAnsi" w:cstheme="minorHAnsi"/>
          <w:b/>
          <w:position w:val="-1"/>
          <w:sz w:val="22"/>
          <w:szCs w:val="22"/>
        </w:rPr>
        <w:t xml:space="preserve">/ </w:t>
      </w:r>
      <w:r w:rsidRPr="00993F10">
        <w:rPr>
          <w:rFonts w:asciiTheme="minorHAnsi" w:eastAsia="Cambria" w:hAnsiTheme="minorHAnsi" w:cstheme="minorHAnsi"/>
          <w:b/>
          <w:spacing w:val="22"/>
          <w:position w:val="-1"/>
          <w:sz w:val="22"/>
          <w:szCs w:val="22"/>
        </w:rPr>
        <w:t xml:space="preserve"> </w:t>
      </w:r>
      <w:r w:rsidRPr="00993F10">
        <w:rPr>
          <w:rFonts w:asciiTheme="minorHAnsi" w:eastAsia="Cambria" w:hAnsiTheme="minorHAnsi" w:cstheme="minorHAnsi"/>
          <w:b/>
          <w:position w:val="-1"/>
          <w:sz w:val="22"/>
          <w:szCs w:val="22"/>
        </w:rPr>
        <w:t>S</w:t>
      </w:r>
      <w:r w:rsidRPr="00993F10">
        <w:rPr>
          <w:rFonts w:asciiTheme="minorHAnsi" w:eastAsia="Cambria" w:hAnsiTheme="minorHAnsi" w:cstheme="minorHAnsi"/>
          <w:b/>
          <w:spacing w:val="-8"/>
          <w:position w:val="-1"/>
          <w:sz w:val="22"/>
          <w:szCs w:val="22"/>
        </w:rPr>
        <w:t xml:space="preserve"> </w:t>
      </w:r>
      <w:r w:rsidRPr="00993F10">
        <w:rPr>
          <w:rFonts w:asciiTheme="minorHAnsi" w:eastAsia="Cambria" w:hAnsiTheme="minorHAnsi" w:cstheme="minorHAnsi"/>
          <w:b/>
          <w:position w:val="-1"/>
          <w:sz w:val="22"/>
          <w:szCs w:val="22"/>
        </w:rPr>
        <w:t>O</w:t>
      </w:r>
      <w:r w:rsidRPr="00993F10">
        <w:rPr>
          <w:rFonts w:asciiTheme="minorHAnsi" w:eastAsia="Cambria" w:hAnsiTheme="minorHAnsi" w:cstheme="minorHAnsi"/>
          <w:b/>
          <w:spacing w:val="4"/>
          <w:position w:val="-1"/>
          <w:sz w:val="22"/>
          <w:szCs w:val="22"/>
        </w:rPr>
        <w:t xml:space="preserve"> </w:t>
      </w:r>
      <w:r w:rsidRPr="00993F10">
        <w:rPr>
          <w:rFonts w:asciiTheme="minorHAnsi" w:eastAsia="Cambria" w:hAnsiTheme="minorHAnsi" w:cstheme="minorHAnsi"/>
          <w:b/>
          <w:position w:val="-1"/>
          <w:sz w:val="22"/>
          <w:szCs w:val="22"/>
        </w:rPr>
        <w:t>F</w:t>
      </w:r>
      <w:r w:rsidRPr="00993F10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993F10">
        <w:rPr>
          <w:rFonts w:asciiTheme="minorHAnsi" w:eastAsia="Cambria" w:hAnsiTheme="minorHAnsi" w:cstheme="minorHAnsi"/>
          <w:b/>
          <w:position w:val="-1"/>
          <w:sz w:val="22"/>
          <w:szCs w:val="22"/>
        </w:rPr>
        <w:t>T</w:t>
      </w:r>
      <w:r w:rsidRPr="00993F10">
        <w:rPr>
          <w:rFonts w:asciiTheme="minorHAnsi" w:eastAsia="Cambria" w:hAnsiTheme="minorHAnsi" w:cstheme="minorHAnsi"/>
          <w:b/>
          <w:spacing w:val="4"/>
          <w:position w:val="-1"/>
          <w:sz w:val="22"/>
          <w:szCs w:val="22"/>
        </w:rPr>
        <w:t xml:space="preserve"> </w:t>
      </w:r>
      <w:r w:rsidRPr="00993F10">
        <w:rPr>
          <w:rFonts w:asciiTheme="minorHAnsi" w:eastAsia="Cambria" w:hAnsiTheme="minorHAnsi" w:cstheme="minorHAnsi"/>
          <w:b/>
          <w:spacing w:val="35"/>
          <w:position w:val="-1"/>
          <w:sz w:val="22"/>
          <w:szCs w:val="22"/>
        </w:rPr>
        <w:t>W</w:t>
      </w:r>
      <w:r w:rsidRPr="00993F10">
        <w:rPr>
          <w:rFonts w:asciiTheme="minorHAnsi" w:eastAsia="Cambria" w:hAnsiTheme="minorHAnsi" w:cstheme="minorHAnsi"/>
          <w:b/>
          <w:position w:val="-1"/>
          <w:sz w:val="22"/>
          <w:szCs w:val="22"/>
        </w:rPr>
        <w:t>A</w:t>
      </w:r>
      <w:r w:rsidRPr="00993F10">
        <w:rPr>
          <w:rFonts w:asciiTheme="minorHAnsi" w:eastAsia="Cambria" w:hAnsiTheme="minorHAnsi" w:cstheme="minorHAnsi"/>
          <w:b/>
          <w:spacing w:val="4"/>
          <w:position w:val="-1"/>
          <w:sz w:val="22"/>
          <w:szCs w:val="22"/>
        </w:rPr>
        <w:t xml:space="preserve"> </w:t>
      </w:r>
      <w:r w:rsidRPr="00993F10">
        <w:rPr>
          <w:rFonts w:asciiTheme="minorHAnsi" w:eastAsia="Cambria" w:hAnsiTheme="minorHAnsi" w:cstheme="minorHAnsi"/>
          <w:b/>
          <w:position w:val="-1"/>
          <w:sz w:val="22"/>
          <w:szCs w:val="22"/>
        </w:rPr>
        <w:t>R</w:t>
      </w:r>
      <w:r w:rsidRPr="00993F10">
        <w:rPr>
          <w:rFonts w:asciiTheme="minorHAnsi" w:eastAsia="Cambria" w:hAnsiTheme="minorHAnsi" w:cstheme="minorHAnsi"/>
          <w:b/>
          <w:spacing w:val="2"/>
          <w:position w:val="-1"/>
          <w:sz w:val="22"/>
          <w:szCs w:val="22"/>
        </w:rPr>
        <w:t xml:space="preserve"> </w:t>
      </w:r>
      <w:r w:rsidRPr="00993F10">
        <w:rPr>
          <w:rFonts w:asciiTheme="minorHAnsi" w:eastAsia="Cambria" w:hAnsiTheme="minorHAnsi" w:cstheme="minorHAnsi"/>
          <w:b/>
          <w:position w:val="-1"/>
          <w:sz w:val="22"/>
          <w:szCs w:val="22"/>
        </w:rPr>
        <w:t xml:space="preserve">E  </w:t>
      </w:r>
      <w:r w:rsidRPr="00993F10">
        <w:rPr>
          <w:rFonts w:asciiTheme="minorHAnsi" w:eastAsia="Cambria" w:hAnsiTheme="minorHAnsi" w:cstheme="minorHAnsi"/>
          <w:b/>
          <w:spacing w:val="6"/>
          <w:position w:val="-1"/>
          <w:sz w:val="22"/>
          <w:szCs w:val="22"/>
        </w:rPr>
        <w:t xml:space="preserve"> </w:t>
      </w:r>
      <w:r w:rsidRPr="00993F10">
        <w:rPr>
          <w:rFonts w:asciiTheme="minorHAnsi" w:eastAsia="Cambria" w:hAnsiTheme="minorHAnsi" w:cstheme="minorHAnsi"/>
          <w:b/>
          <w:position w:val="-1"/>
          <w:sz w:val="22"/>
          <w:szCs w:val="22"/>
        </w:rPr>
        <w:t>D</w:t>
      </w:r>
      <w:r w:rsidRPr="00993F10">
        <w:rPr>
          <w:rFonts w:asciiTheme="minorHAnsi" w:eastAsia="Cambria" w:hAnsiTheme="minorHAnsi" w:cstheme="minorHAnsi"/>
          <w:b/>
          <w:spacing w:val="-8"/>
          <w:position w:val="-1"/>
          <w:sz w:val="22"/>
          <w:szCs w:val="22"/>
        </w:rPr>
        <w:t xml:space="preserve"> </w:t>
      </w:r>
      <w:r w:rsidRPr="00993F10">
        <w:rPr>
          <w:rFonts w:asciiTheme="minorHAnsi" w:eastAsia="Cambria" w:hAnsiTheme="minorHAnsi" w:cstheme="minorHAnsi"/>
          <w:b/>
          <w:position w:val="-1"/>
          <w:sz w:val="22"/>
          <w:szCs w:val="22"/>
        </w:rPr>
        <w:t>E</w:t>
      </w:r>
      <w:r w:rsidRPr="00993F10">
        <w:rPr>
          <w:rFonts w:asciiTheme="minorHAnsi" w:eastAsia="Cambria" w:hAnsiTheme="minorHAnsi" w:cstheme="minorHAnsi"/>
          <w:b/>
          <w:spacing w:val="4"/>
          <w:position w:val="-1"/>
          <w:sz w:val="22"/>
          <w:szCs w:val="22"/>
        </w:rPr>
        <w:t xml:space="preserve"> </w:t>
      </w:r>
      <w:r w:rsidRPr="00993F10">
        <w:rPr>
          <w:rFonts w:asciiTheme="minorHAnsi" w:eastAsia="Cambria" w:hAnsiTheme="minorHAnsi" w:cstheme="minorHAnsi"/>
          <w:b/>
          <w:position w:val="-1"/>
          <w:sz w:val="22"/>
          <w:szCs w:val="22"/>
        </w:rPr>
        <w:t>V</w:t>
      </w:r>
      <w:r w:rsidRPr="00993F10">
        <w:rPr>
          <w:rFonts w:asciiTheme="minorHAnsi" w:eastAsia="Cambria" w:hAnsiTheme="minorHAnsi" w:cstheme="minorHAnsi"/>
          <w:b/>
          <w:spacing w:val="2"/>
          <w:position w:val="-1"/>
          <w:sz w:val="22"/>
          <w:szCs w:val="22"/>
        </w:rPr>
        <w:t xml:space="preserve"> </w:t>
      </w:r>
      <w:r w:rsidRPr="00993F10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E</w:t>
      </w:r>
      <w:r w:rsidRPr="00993F10">
        <w:rPr>
          <w:rFonts w:asciiTheme="minorHAnsi" w:eastAsia="Cambria" w:hAnsiTheme="minorHAnsi" w:cstheme="minorHAnsi"/>
          <w:b/>
          <w:position w:val="-1"/>
          <w:sz w:val="22"/>
          <w:szCs w:val="22"/>
        </w:rPr>
        <w:t xml:space="preserve"> L</w:t>
      </w:r>
      <w:r w:rsidRPr="00993F10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993F10">
        <w:rPr>
          <w:rFonts w:asciiTheme="minorHAnsi" w:eastAsia="Cambria" w:hAnsiTheme="minorHAnsi" w:cstheme="minorHAnsi"/>
          <w:b/>
          <w:position w:val="-1"/>
          <w:sz w:val="22"/>
          <w:szCs w:val="22"/>
        </w:rPr>
        <w:t>O</w:t>
      </w:r>
      <w:r w:rsidRPr="00993F10">
        <w:rPr>
          <w:rFonts w:asciiTheme="minorHAnsi" w:eastAsia="Cambria" w:hAnsiTheme="minorHAnsi" w:cstheme="minorHAnsi"/>
          <w:b/>
          <w:spacing w:val="4"/>
          <w:position w:val="-1"/>
          <w:sz w:val="22"/>
          <w:szCs w:val="22"/>
        </w:rPr>
        <w:t xml:space="preserve"> </w:t>
      </w:r>
      <w:r w:rsidRPr="00993F10">
        <w:rPr>
          <w:rFonts w:asciiTheme="minorHAnsi" w:eastAsia="Cambria" w:hAnsiTheme="minorHAnsi" w:cstheme="minorHAnsi"/>
          <w:b/>
          <w:position w:val="-1"/>
          <w:sz w:val="22"/>
          <w:szCs w:val="22"/>
        </w:rPr>
        <w:t>P</w:t>
      </w:r>
      <w:r w:rsidRPr="00993F10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993F10">
        <w:rPr>
          <w:rFonts w:asciiTheme="minorHAnsi" w:eastAsia="Cambria" w:hAnsiTheme="minorHAnsi" w:cstheme="minorHAnsi"/>
          <w:b/>
          <w:position w:val="-1"/>
          <w:sz w:val="22"/>
          <w:szCs w:val="22"/>
        </w:rPr>
        <w:t>M</w:t>
      </w:r>
      <w:r w:rsidRPr="00993F10">
        <w:rPr>
          <w:rFonts w:asciiTheme="minorHAnsi" w:eastAsia="Cambria" w:hAnsiTheme="minorHAnsi" w:cstheme="minorHAnsi"/>
          <w:b/>
          <w:spacing w:val="4"/>
          <w:position w:val="-1"/>
          <w:sz w:val="22"/>
          <w:szCs w:val="22"/>
        </w:rPr>
        <w:t xml:space="preserve"> </w:t>
      </w:r>
      <w:r w:rsidRPr="00993F10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E</w:t>
      </w:r>
      <w:r w:rsidRPr="00993F10">
        <w:rPr>
          <w:rFonts w:asciiTheme="minorHAnsi" w:eastAsia="Cambria" w:hAnsiTheme="minorHAnsi" w:cstheme="minorHAnsi"/>
          <w:b/>
          <w:position w:val="-1"/>
          <w:sz w:val="22"/>
          <w:szCs w:val="22"/>
        </w:rPr>
        <w:t xml:space="preserve"> N</w:t>
      </w:r>
      <w:r w:rsidRPr="00993F10">
        <w:rPr>
          <w:rFonts w:asciiTheme="minorHAnsi" w:eastAsia="Cambria" w:hAnsiTheme="minorHAnsi" w:cstheme="minorHAnsi"/>
          <w:b/>
          <w:spacing w:val="2"/>
          <w:position w:val="-1"/>
          <w:sz w:val="22"/>
          <w:szCs w:val="22"/>
        </w:rPr>
        <w:t xml:space="preserve"> </w:t>
      </w:r>
      <w:r w:rsidRPr="00993F10">
        <w:rPr>
          <w:rFonts w:asciiTheme="minorHAnsi" w:eastAsia="Cambria" w:hAnsiTheme="minorHAnsi" w:cstheme="minorHAnsi"/>
          <w:b/>
          <w:position w:val="-1"/>
          <w:sz w:val="22"/>
          <w:szCs w:val="22"/>
        </w:rPr>
        <w:t>T</w:t>
      </w:r>
    </w:p>
    <w:p w14:paraId="1D7DFB32" w14:textId="77777777" w:rsidR="00A17A92" w:rsidRPr="00993F10" w:rsidRDefault="00A17A92">
      <w:pPr>
        <w:spacing w:before="9" w:line="200" w:lineRule="exact"/>
        <w:rPr>
          <w:rFonts w:asciiTheme="minorHAnsi" w:hAnsiTheme="minorHAnsi" w:cstheme="minorHAnsi"/>
          <w:sz w:val="22"/>
          <w:szCs w:val="22"/>
        </w:rPr>
      </w:pPr>
    </w:p>
    <w:p w14:paraId="051A7A0B" w14:textId="77777777" w:rsidR="00A17A92" w:rsidRPr="00993F10" w:rsidRDefault="00993F10">
      <w:pPr>
        <w:spacing w:before="31"/>
        <w:ind w:left="2702" w:right="406" w:hanging="2220"/>
        <w:rPr>
          <w:rFonts w:asciiTheme="minorHAnsi" w:eastAsia="Cambria" w:hAnsiTheme="minorHAnsi" w:cstheme="minorHAnsi"/>
          <w:sz w:val="22"/>
          <w:szCs w:val="22"/>
        </w:rPr>
      </w:pPr>
      <w:r w:rsidRPr="00993F10">
        <w:rPr>
          <w:rFonts w:asciiTheme="minorHAnsi" w:eastAsia="Cambria" w:hAnsiTheme="minorHAnsi" w:cstheme="minorHAnsi"/>
          <w:sz w:val="22"/>
          <w:szCs w:val="22"/>
        </w:rPr>
        <w:t>E</w:t>
      </w:r>
      <w:r w:rsidRPr="00993F10">
        <w:rPr>
          <w:rFonts w:asciiTheme="minorHAnsi" w:eastAsia="Cambria" w:hAnsiTheme="minorHAnsi" w:cstheme="minorHAnsi"/>
          <w:spacing w:val="-1"/>
          <w:sz w:val="22"/>
          <w:szCs w:val="22"/>
        </w:rPr>
        <w:t>x</w:t>
      </w:r>
      <w:r w:rsidRPr="00993F10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993F10">
        <w:rPr>
          <w:rFonts w:asciiTheme="minorHAnsi" w:eastAsia="Cambria" w:hAnsiTheme="minorHAnsi" w:cstheme="minorHAnsi"/>
          <w:sz w:val="22"/>
          <w:szCs w:val="22"/>
        </w:rPr>
        <w:t>e</w:t>
      </w:r>
      <w:r w:rsidRPr="00993F10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93F10">
        <w:rPr>
          <w:rFonts w:asciiTheme="minorHAnsi" w:eastAsia="Cambria" w:hAnsiTheme="minorHAnsi" w:cstheme="minorHAnsi"/>
          <w:spacing w:val="3"/>
          <w:sz w:val="22"/>
          <w:szCs w:val="22"/>
        </w:rPr>
        <w:t>s</w:t>
      </w:r>
      <w:r w:rsidRPr="00993F10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993F10">
        <w:rPr>
          <w:rFonts w:asciiTheme="minorHAnsi" w:eastAsia="Cambria" w:hAnsiTheme="minorHAnsi" w:cstheme="minorHAnsi"/>
          <w:sz w:val="22"/>
          <w:szCs w:val="22"/>
        </w:rPr>
        <w:t>ve</w:t>
      </w:r>
      <w:r w:rsidRPr="00993F10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993F10">
        <w:rPr>
          <w:rFonts w:asciiTheme="minorHAnsi" w:eastAsia="Cambria" w:hAnsiTheme="minorHAnsi" w:cstheme="minorHAnsi"/>
          <w:sz w:val="22"/>
          <w:szCs w:val="22"/>
        </w:rPr>
        <w:t>e</w:t>
      </w:r>
      <w:r w:rsidRPr="00993F10">
        <w:rPr>
          <w:rFonts w:asciiTheme="minorHAnsi" w:eastAsia="Cambria" w:hAnsiTheme="minorHAnsi" w:cstheme="minorHAnsi"/>
          <w:spacing w:val="-1"/>
          <w:sz w:val="22"/>
          <w:szCs w:val="22"/>
        </w:rPr>
        <w:t>x</w:t>
      </w:r>
      <w:r w:rsidRPr="00993F10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993F10">
        <w:rPr>
          <w:rFonts w:asciiTheme="minorHAnsi" w:eastAsia="Cambria" w:hAnsiTheme="minorHAnsi" w:cstheme="minorHAnsi"/>
          <w:sz w:val="22"/>
          <w:szCs w:val="22"/>
        </w:rPr>
        <w:t>er</w:t>
      </w:r>
      <w:r w:rsidRPr="00993F10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993F10">
        <w:rPr>
          <w:rFonts w:asciiTheme="minorHAnsi" w:eastAsia="Cambria" w:hAnsiTheme="minorHAnsi" w:cstheme="minorHAnsi"/>
          <w:sz w:val="22"/>
          <w:szCs w:val="22"/>
        </w:rPr>
        <w:t>e</w:t>
      </w:r>
      <w:r w:rsidRPr="00993F10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93F10">
        <w:rPr>
          <w:rFonts w:asciiTheme="minorHAnsi" w:eastAsia="Cambria" w:hAnsiTheme="minorHAnsi" w:cstheme="minorHAnsi"/>
          <w:sz w:val="22"/>
          <w:szCs w:val="22"/>
        </w:rPr>
        <w:t>ce</w:t>
      </w:r>
      <w:r w:rsidRPr="00993F10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993F10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993F10">
        <w:rPr>
          <w:rFonts w:asciiTheme="minorHAnsi" w:eastAsia="Cambria" w:hAnsiTheme="minorHAnsi" w:cstheme="minorHAnsi"/>
          <w:sz w:val="22"/>
          <w:szCs w:val="22"/>
        </w:rPr>
        <w:t>n</w:t>
      </w:r>
      <w:r w:rsidRPr="00993F10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993F10">
        <w:rPr>
          <w:rFonts w:asciiTheme="minorHAnsi" w:eastAsia="Cambria" w:hAnsiTheme="minorHAnsi" w:cstheme="minorHAnsi"/>
          <w:spacing w:val="3"/>
          <w:sz w:val="22"/>
          <w:szCs w:val="22"/>
        </w:rPr>
        <w:t>e</w:t>
      </w:r>
      <w:r w:rsidRPr="00993F10">
        <w:rPr>
          <w:rFonts w:asciiTheme="minorHAnsi" w:eastAsia="Cambria" w:hAnsiTheme="minorHAnsi" w:cstheme="minorHAnsi"/>
          <w:spacing w:val="-1"/>
          <w:sz w:val="22"/>
          <w:szCs w:val="22"/>
        </w:rPr>
        <w:t>x</w:t>
      </w:r>
      <w:r w:rsidRPr="00993F10">
        <w:rPr>
          <w:rFonts w:asciiTheme="minorHAnsi" w:eastAsia="Cambria" w:hAnsiTheme="minorHAnsi" w:cstheme="minorHAnsi"/>
          <w:sz w:val="22"/>
          <w:szCs w:val="22"/>
        </w:rPr>
        <w:t>e</w:t>
      </w:r>
      <w:r w:rsidRPr="00993F10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993F10">
        <w:rPr>
          <w:rFonts w:asciiTheme="minorHAnsi" w:eastAsia="Cambria" w:hAnsiTheme="minorHAnsi" w:cstheme="minorHAnsi"/>
          <w:spacing w:val="1"/>
          <w:sz w:val="22"/>
          <w:szCs w:val="22"/>
        </w:rPr>
        <w:t>ut</w:t>
      </w:r>
      <w:r w:rsidRPr="00993F10">
        <w:rPr>
          <w:rFonts w:asciiTheme="minorHAnsi" w:eastAsia="Cambria" w:hAnsiTheme="minorHAnsi" w:cstheme="minorHAnsi"/>
          <w:spacing w:val="-1"/>
          <w:sz w:val="22"/>
          <w:szCs w:val="22"/>
        </w:rPr>
        <w:t>in</w:t>
      </w:r>
      <w:r w:rsidRPr="00993F10">
        <w:rPr>
          <w:rFonts w:asciiTheme="minorHAnsi" w:eastAsia="Cambria" w:hAnsiTheme="minorHAnsi" w:cstheme="minorHAnsi"/>
          <w:sz w:val="22"/>
          <w:szCs w:val="22"/>
        </w:rPr>
        <w:t>g</w:t>
      </w:r>
      <w:r w:rsidRPr="00993F10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993F10">
        <w:rPr>
          <w:rFonts w:asciiTheme="minorHAnsi" w:eastAsia="Cambria" w:hAnsiTheme="minorHAnsi" w:cstheme="minorHAnsi"/>
          <w:spacing w:val="2"/>
          <w:sz w:val="22"/>
          <w:szCs w:val="22"/>
        </w:rPr>
        <w:t>f</w:t>
      </w:r>
      <w:r w:rsidRPr="00993F10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993F10">
        <w:rPr>
          <w:rFonts w:asciiTheme="minorHAnsi" w:eastAsia="Cambria" w:hAnsiTheme="minorHAnsi" w:cstheme="minorHAnsi"/>
          <w:sz w:val="22"/>
          <w:szCs w:val="22"/>
        </w:rPr>
        <w:t>ll</w:t>
      </w:r>
      <w:r w:rsidRPr="00993F10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993F10">
        <w:rPr>
          <w:rFonts w:asciiTheme="minorHAnsi" w:eastAsia="Cambria" w:hAnsiTheme="minorHAnsi" w:cstheme="minorHAnsi"/>
          <w:sz w:val="22"/>
          <w:szCs w:val="22"/>
        </w:rPr>
        <w:t>l</w:t>
      </w:r>
      <w:r w:rsidRPr="00993F10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993F10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993F10">
        <w:rPr>
          <w:rFonts w:asciiTheme="minorHAnsi" w:eastAsia="Cambria" w:hAnsiTheme="minorHAnsi" w:cstheme="minorHAnsi"/>
          <w:sz w:val="22"/>
          <w:szCs w:val="22"/>
        </w:rPr>
        <w:t>e</w:t>
      </w:r>
      <w:r w:rsidRPr="00993F10">
        <w:rPr>
          <w:rFonts w:asciiTheme="minorHAnsi" w:eastAsia="Cambria" w:hAnsiTheme="minorHAnsi" w:cstheme="minorHAnsi"/>
          <w:spacing w:val="1"/>
          <w:sz w:val="22"/>
          <w:szCs w:val="22"/>
        </w:rPr>
        <w:t>-</w:t>
      </w:r>
      <w:r w:rsidRPr="00993F10">
        <w:rPr>
          <w:rFonts w:asciiTheme="minorHAnsi" w:eastAsia="Cambria" w:hAnsiTheme="minorHAnsi" w:cstheme="minorHAnsi"/>
          <w:sz w:val="22"/>
          <w:szCs w:val="22"/>
        </w:rPr>
        <w:t>cycle</w:t>
      </w:r>
      <w:r w:rsidRPr="00993F10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993F10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993F10">
        <w:rPr>
          <w:rFonts w:asciiTheme="minorHAnsi" w:eastAsia="Cambria" w:hAnsiTheme="minorHAnsi" w:cstheme="minorHAnsi"/>
          <w:spacing w:val="3"/>
          <w:sz w:val="22"/>
          <w:szCs w:val="22"/>
        </w:rPr>
        <w:t>e</w:t>
      </w:r>
      <w:r w:rsidRPr="00993F10">
        <w:rPr>
          <w:rFonts w:asciiTheme="minorHAnsi" w:eastAsia="Cambria" w:hAnsiTheme="minorHAnsi" w:cstheme="minorHAnsi"/>
          <w:sz w:val="22"/>
          <w:szCs w:val="22"/>
        </w:rPr>
        <w:t>velo</w:t>
      </w:r>
      <w:r w:rsidRPr="00993F10">
        <w:rPr>
          <w:rFonts w:asciiTheme="minorHAnsi" w:eastAsia="Cambria" w:hAnsiTheme="minorHAnsi" w:cstheme="minorHAnsi"/>
          <w:spacing w:val="3"/>
          <w:sz w:val="22"/>
          <w:szCs w:val="22"/>
        </w:rPr>
        <w:t>p</w:t>
      </w:r>
      <w:r w:rsidRPr="00993F10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993F10">
        <w:rPr>
          <w:rFonts w:asciiTheme="minorHAnsi" w:eastAsia="Cambria" w:hAnsiTheme="minorHAnsi" w:cstheme="minorHAnsi"/>
          <w:spacing w:val="3"/>
          <w:sz w:val="22"/>
          <w:szCs w:val="22"/>
        </w:rPr>
        <w:t>e</w:t>
      </w:r>
      <w:r w:rsidRPr="00993F10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93F10">
        <w:rPr>
          <w:rFonts w:asciiTheme="minorHAnsi" w:eastAsia="Cambria" w:hAnsiTheme="minorHAnsi" w:cstheme="minorHAnsi"/>
          <w:sz w:val="22"/>
          <w:szCs w:val="22"/>
        </w:rPr>
        <w:t>t</w:t>
      </w:r>
      <w:r w:rsidRPr="00993F10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993F10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993F10">
        <w:rPr>
          <w:rFonts w:asciiTheme="minorHAnsi" w:eastAsia="Cambria" w:hAnsiTheme="minorHAnsi" w:cstheme="minorHAnsi"/>
          <w:sz w:val="22"/>
          <w:szCs w:val="22"/>
        </w:rPr>
        <w:t>rojec</w:t>
      </w:r>
      <w:r w:rsidRPr="00993F10">
        <w:rPr>
          <w:rFonts w:asciiTheme="minorHAnsi" w:eastAsia="Cambria" w:hAnsiTheme="minorHAnsi" w:cstheme="minorHAnsi"/>
          <w:spacing w:val="1"/>
          <w:sz w:val="22"/>
          <w:szCs w:val="22"/>
        </w:rPr>
        <w:t>ts</w:t>
      </w:r>
      <w:r w:rsidRPr="00993F10">
        <w:rPr>
          <w:rFonts w:asciiTheme="minorHAnsi" w:eastAsia="Cambria" w:hAnsiTheme="minorHAnsi" w:cstheme="minorHAnsi"/>
          <w:sz w:val="22"/>
          <w:szCs w:val="22"/>
        </w:rPr>
        <w:t>;</w:t>
      </w:r>
      <w:r w:rsidRPr="00993F10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993F10">
        <w:rPr>
          <w:rFonts w:asciiTheme="minorHAnsi" w:eastAsia="Cambria" w:hAnsiTheme="minorHAnsi" w:cstheme="minorHAnsi"/>
          <w:sz w:val="22"/>
          <w:szCs w:val="22"/>
        </w:rPr>
        <w:t>r</w:t>
      </w:r>
      <w:r w:rsidRPr="00993F10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93F10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993F10">
        <w:rPr>
          <w:rFonts w:asciiTheme="minorHAnsi" w:eastAsia="Cambria" w:hAnsiTheme="minorHAnsi" w:cstheme="minorHAnsi"/>
          <w:spacing w:val="3"/>
          <w:sz w:val="22"/>
          <w:szCs w:val="22"/>
        </w:rPr>
        <w:t>p</w:t>
      </w:r>
      <w:r w:rsidRPr="00993F10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993F10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993F10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993F10">
        <w:rPr>
          <w:rFonts w:asciiTheme="minorHAnsi" w:eastAsia="Cambria" w:hAnsiTheme="minorHAnsi" w:cstheme="minorHAnsi"/>
          <w:spacing w:val="1"/>
          <w:sz w:val="22"/>
          <w:szCs w:val="22"/>
        </w:rPr>
        <w:t>-</w:t>
      </w:r>
      <w:r w:rsidRPr="00993F10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993F10">
        <w:rPr>
          <w:rFonts w:asciiTheme="minorHAnsi" w:eastAsia="Cambria" w:hAnsiTheme="minorHAnsi" w:cstheme="minorHAnsi"/>
          <w:sz w:val="22"/>
          <w:szCs w:val="22"/>
        </w:rPr>
        <w:t>p</w:t>
      </w:r>
      <w:r w:rsidRPr="00993F10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993F10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993F10">
        <w:rPr>
          <w:rFonts w:asciiTheme="minorHAnsi" w:eastAsia="Cambria" w:hAnsiTheme="minorHAnsi" w:cstheme="minorHAnsi"/>
          <w:sz w:val="22"/>
          <w:szCs w:val="22"/>
        </w:rPr>
        <w:t>roj</w:t>
      </w:r>
      <w:r w:rsidRPr="00993F10">
        <w:rPr>
          <w:rFonts w:asciiTheme="minorHAnsi" w:eastAsia="Cambria" w:hAnsiTheme="minorHAnsi" w:cstheme="minorHAnsi"/>
          <w:spacing w:val="3"/>
          <w:sz w:val="22"/>
          <w:szCs w:val="22"/>
        </w:rPr>
        <w:t>e</w:t>
      </w:r>
      <w:r w:rsidRPr="00993F10">
        <w:rPr>
          <w:rFonts w:asciiTheme="minorHAnsi" w:eastAsia="Cambria" w:hAnsiTheme="minorHAnsi" w:cstheme="minorHAnsi"/>
          <w:sz w:val="22"/>
          <w:szCs w:val="22"/>
        </w:rPr>
        <w:t>c</w:t>
      </w:r>
      <w:r w:rsidRPr="00993F10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993F10">
        <w:rPr>
          <w:rFonts w:asciiTheme="minorHAnsi" w:eastAsia="Cambria" w:hAnsiTheme="minorHAnsi" w:cstheme="minorHAnsi"/>
          <w:sz w:val="22"/>
          <w:szCs w:val="22"/>
        </w:rPr>
        <w:t>s</w:t>
      </w:r>
      <w:r w:rsidRPr="00993F10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993F10">
        <w:rPr>
          <w:rFonts w:asciiTheme="minorHAnsi" w:eastAsia="Cambria" w:hAnsiTheme="minorHAnsi" w:cstheme="minorHAnsi"/>
          <w:spacing w:val="-1"/>
          <w:sz w:val="22"/>
          <w:szCs w:val="22"/>
        </w:rPr>
        <w:t>wi</w:t>
      </w:r>
      <w:r w:rsidRPr="00993F10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993F10">
        <w:rPr>
          <w:rFonts w:asciiTheme="minorHAnsi" w:eastAsia="Cambria" w:hAnsiTheme="minorHAnsi" w:cstheme="minorHAnsi"/>
          <w:spacing w:val="2"/>
          <w:sz w:val="22"/>
          <w:szCs w:val="22"/>
        </w:rPr>
        <w:t>h</w:t>
      </w:r>
      <w:r w:rsidRPr="00993F10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993F10">
        <w:rPr>
          <w:rFonts w:asciiTheme="minorHAnsi" w:eastAsia="Cambria" w:hAnsiTheme="minorHAnsi" w:cstheme="minorHAnsi"/>
          <w:sz w:val="22"/>
          <w:szCs w:val="22"/>
        </w:rPr>
        <w:t>n</w:t>
      </w:r>
      <w:r w:rsidRPr="00993F10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993F10">
        <w:rPr>
          <w:rFonts w:asciiTheme="minorHAnsi" w:eastAsia="Cambria" w:hAnsiTheme="minorHAnsi" w:cstheme="minorHAnsi"/>
          <w:spacing w:val="1"/>
          <w:sz w:val="22"/>
          <w:szCs w:val="22"/>
        </w:rPr>
        <w:t>ti</w:t>
      </w:r>
      <w:r w:rsidRPr="00993F10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993F10">
        <w:rPr>
          <w:rFonts w:asciiTheme="minorHAnsi" w:eastAsia="Cambria" w:hAnsiTheme="minorHAnsi" w:cstheme="minorHAnsi"/>
          <w:sz w:val="22"/>
          <w:szCs w:val="22"/>
        </w:rPr>
        <w:t>e,</w:t>
      </w:r>
      <w:r w:rsidRPr="00993F10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993F10">
        <w:rPr>
          <w:rFonts w:asciiTheme="minorHAnsi" w:eastAsia="Cambria" w:hAnsiTheme="minorHAnsi" w:cstheme="minorHAnsi"/>
          <w:spacing w:val="2"/>
          <w:sz w:val="22"/>
          <w:szCs w:val="22"/>
        </w:rPr>
        <w:t>b</w:t>
      </w:r>
      <w:r w:rsidRPr="00993F10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993F10">
        <w:rPr>
          <w:rFonts w:asciiTheme="minorHAnsi" w:eastAsia="Cambria" w:hAnsiTheme="minorHAnsi" w:cstheme="minorHAnsi"/>
          <w:spacing w:val="1"/>
          <w:sz w:val="22"/>
          <w:szCs w:val="22"/>
        </w:rPr>
        <w:t>d</w:t>
      </w:r>
      <w:r w:rsidRPr="00993F10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993F10">
        <w:rPr>
          <w:rFonts w:asciiTheme="minorHAnsi" w:eastAsia="Cambria" w:hAnsiTheme="minorHAnsi" w:cstheme="minorHAnsi"/>
          <w:sz w:val="22"/>
          <w:szCs w:val="22"/>
        </w:rPr>
        <w:t>et</w:t>
      </w:r>
      <w:r w:rsidRPr="00993F10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993F10">
        <w:rPr>
          <w:rFonts w:asciiTheme="minorHAnsi" w:eastAsia="Cambria" w:hAnsiTheme="minorHAnsi" w:cstheme="minorHAnsi"/>
          <w:sz w:val="22"/>
          <w:szCs w:val="22"/>
        </w:rPr>
        <w:t>&amp;</w:t>
      </w:r>
      <w:r w:rsidRPr="00993F10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993F10">
        <w:rPr>
          <w:rFonts w:asciiTheme="minorHAnsi" w:eastAsia="Cambria" w:hAnsiTheme="minorHAnsi" w:cstheme="minorHAnsi"/>
          <w:spacing w:val="2"/>
          <w:sz w:val="22"/>
          <w:szCs w:val="22"/>
        </w:rPr>
        <w:t>q</w:t>
      </w:r>
      <w:r w:rsidRPr="00993F10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993F10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93F10">
        <w:rPr>
          <w:rFonts w:asciiTheme="minorHAnsi" w:eastAsia="Cambria" w:hAnsiTheme="minorHAnsi" w:cstheme="minorHAnsi"/>
          <w:sz w:val="22"/>
          <w:szCs w:val="22"/>
        </w:rPr>
        <w:t>l</w:t>
      </w:r>
      <w:r w:rsidRPr="00993F10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993F10">
        <w:rPr>
          <w:rFonts w:asciiTheme="minorHAnsi" w:eastAsia="Cambria" w:hAnsiTheme="minorHAnsi" w:cstheme="minorHAnsi"/>
          <w:spacing w:val="1"/>
          <w:sz w:val="22"/>
          <w:szCs w:val="22"/>
        </w:rPr>
        <w:t>ty para</w:t>
      </w:r>
      <w:r w:rsidRPr="00993F10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993F10">
        <w:rPr>
          <w:rFonts w:asciiTheme="minorHAnsi" w:eastAsia="Cambria" w:hAnsiTheme="minorHAnsi" w:cstheme="minorHAnsi"/>
          <w:sz w:val="22"/>
          <w:szCs w:val="22"/>
        </w:rPr>
        <w:t>e</w:t>
      </w:r>
      <w:r w:rsidRPr="00993F10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993F10">
        <w:rPr>
          <w:rFonts w:asciiTheme="minorHAnsi" w:eastAsia="Cambria" w:hAnsiTheme="minorHAnsi" w:cstheme="minorHAnsi"/>
          <w:sz w:val="22"/>
          <w:szCs w:val="22"/>
        </w:rPr>
        <w:t>er</w:t>
      </w:r>
      <w:r w:rsidRPr="00993F10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93F10">
        <w:rPr>
          <w:rFonts w:asciiTheme="minorHAnsi" w:eastAsia="Cambria" w:hAnsiTheme="minorHAnsi" w:cstheme="minorHAnsi"/>
          <w:sz w:val="22"/>
          <w:szCs w:val="22"/>
        </w:rPr>
        <w:t>,</w:t>
      </w:r>
      <w:r w:rsidRPr="00993F10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993F10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93F10">
        <w:rPr>
          <w:rFonts w:asciiTheme="minorHAnsi" w:eastAsia="Cambria" w:hAnsiTheme="minorHAnsi" w:cstheme="minorHAnsi"/>
          <w:sz w:val="22"/>
          <w:szCs w:val="22"/>
        </w:rPr>
        <w:t>s</w:t>
      </w:r>
      <w:r w:rsidRPr="00993F10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993F10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993F10">
        <w:rPr>
          <w:rFonts w:asciiTheme="minorHAnsi" w:eastAsia="Cambria" w:hAnsiTheme="minorHAnsi" w:cstheme="minorHAnsi"/>
          <w:sz w:val="22"/>
          <w:szCs w:val="22"/>
        </w:rPr>
        <w:t>er</w:t>
      </w:r>
      <w:r w:rsidRPr="00993F10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993F10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993F10">
        <w:rPr>
          <w:rFonts w:asciiTheme="minorHAnsi" w:eastAsia="Cambria" w:hAnsiTheme="minorHAnsi" w:cstheme="minorHAnsi"/>
          <w:sz w:val="22"/>
          <w:szCs w:val="22"/>
        </w:rPr>
        <w:t>roject</w:t>
      </w:r>
      <w:r w:rsidRPr="00993F10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993F10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993F10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93F10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93F10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93F10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993F10">
        <w:rPr>
          <w:rFonts w:asciiTheme="minorHAnsi" w:eastAsia="Cambria" w:hAnsiTheme="minorHAnsi" w:cstheme="minorHAnsi"/>
          <w:sz w:val="22"/>
          <w:szCs w:val="22"/>
        </w:rPr>
        <w:t>e</w:t>
      </w:r>
      <w:r w:rsidRPr="00993F10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993F10">
        <w:rPr>
          <w:rFonts w:asciiTheme="minorHAnsi" w:eastAsia="Cambria" w:hAnsiTheme="minorHAnsi" w:cstheme="minorHAnsi"/>
          <w:sz w:val="22"/>
          <w:szCs w:val="22"/>
        </w:rPr>
        <w:t>e</w:t>
      </w:r>
      <w:r w:rsidRPr="00993F10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93F10">
        <w:rPr>
          <w:rFonts w:asciiTheme="minorHAnsi" w:eastAsia="Cambria" w:hAnsiTheme="minorHAnsi" w:cstheme="minorHAnsi"/>
          <w:sz w:val="22"/>
          <w:szCs w:val="22"/>
        </w:rPr>
        <w:t>t</w:t>
      </w:r>
      <w:r w:rsidRPr="00993F10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993F10">
        <w:rPr>
          <w:rFonts w:asciiTheme="minorHAnsi" w:eastAsia="Cambria" w:hAnsiTheme="minorHAnsi" w:cstheme="minorHAnsi"/>
          <w:sz w:val="22"/>
          <w:szCs w:val="22"/>
        </w:rPr>
        <w:t>&amp;</w:t>
      </w:r>
      <w:r w:rsidRPr="00993F10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993F10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993F10">
        <w:rPr>
          <w:rFonts w:asciiTheme="minorHAnsi" w:eastAsia="Cambria" w:hAnsiTheme="minorHAnsi" w:cstheme="minorHAnsi"/>
          <w:sz w:val="22"/>
          <w:szCs w:val="22"/>
        </w:rPr>
        <w:t>e</w:t>
      </w:r>
      <w:r w:rsidRPr="00993F10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93F10">
        <w:rPr>
          <w:rFonts w:asciiTheme="minorHAnsi" w:eastAsia="Cambria" w:hAnsiTheme="minorHAnsi" w:cstheme="minorHAnsi"/>
          <w:sz w:val="22"/>
          <w:szCs w:val="22"/>
        </w:rPr>
        <w:t>t</w:t>
      </w:r>
      <w:r w:rsidRPr="00993F10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993F10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993F10">
        <w:rPr>
          <w:rFonts w:asciiTheme="minorHAnsi" w:eastAsia="Cambria" w:hAnsiTheme="minorHAnsi" w:cstheme="minorHAnsi"/>
          <w:sz w:val="22"/>
          <w:szCs w:val="22"/>
        </w:rPr>
        <w:t>r</w:t>
      </w:r>
      <w:r w:rsidRPr="00993F10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93F10">
        <w:rPr>
          <w:rFonts w:asciiTheme="minorHAnsi" w:eastAsia="Cambria" w:hAnsiTheme="minorHAnsi" w:cstheme="minorHAnsi"/>
          <w:sz w:val="22"/>
          <w:szCs w:val="22"/>
        </w:rPr>
        <w:t>c</w:t>
      </w:r>
      <w:r w:rsidRPr="00993F10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993F10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993F10">
        <w:rPr>
          <w:rFonts w:asciiTheme="minorHAnsi" w:eastAsia="Cambria" w:hAnsiTheme="minorHAnsi" w:cstheme="minorHAnsi"/>
          <w:sz w:val="22"/>
          <w:szCs w:val="22"/>
        </w:rPr>
        <w:t>ce</w:t>
      </w:r>
      <w:r w:rsidRPr="00993F10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993F10">
        <w:rPr>
          <w:rFonts w:asciiTheme="minorHAnsi" w:eastAsia="Cambria" w:hAnsiTheme="minorHAnsi" w:cstheme="minorHAnsi"/>
          <w:spacing w:val="2"/>
          <w:sz w:val="22"/>
          <w:szCs w:val="22"/>
        </w:rPr>
        <w:t>g</w:t>
      </w:r>
      <w:r w:rsidRPr="00993F10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993F10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993F10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993F10">
        <w:rPr>
          <w:rFonts w:asciiTheme="minorHAnsi" w:eastAsia="Cambria" w:hAnsiTheme="minorHAnsi" w:cstheme="minorHAnsi"/>
          <w:sz w:val="22"/>
          <w:szCs w:val="22"/>
        </w:rPr>
        <w:t>e</w:t>
      </w:r>
      <w:r w:rsidRPr="00993F10">
        <w:rPr>
          <w:rFonts w:asciiTheme="minorHAnsi" w:eastAsia="Cambria" w:hAnsiTheme="minorHAnsi" w:cstheme="minorHAnsi"/>
          <w:spacing w:val="2"/>
          <w:sz w:val="22"/>
          <w:szCs w:val="22"/>
        </w:rPr>
        <w:t>l</w:t>
      </w:r>
      <w:r w:rsidRPr="00993F10">
        <w:rPr>
          <w:rFonts w:asciiTheme="minorHAnsi" w:eastAsia="Cambria" w:hAnsiTheme="minorHAnsi" w:cstheme="minorHAnsi"/>
          <w:spacing w:val="-1"/>
          <w:sz w:val="22"/>
          <w:szCs w:val="22"/>
        </w:rPr>
        <w:t>in</w:t>
      </w:r>
      <w:r w:rsidRPr="00993F10">
        <w:rPr>
          <w:rFonts w:asciiTheme="minorHAnsi" w:eastAsia="Cambria" w:hAnsiTheme="minorHAnsi" w:cstheme="minorHAnsi"/>
          <w:sz w:val="22"/>
          <w:szCs w:val="22"/>
        </w:rPr>
        <w:t>es</w:t>
      </w:r>
    </w:p>
    <w:p w14:paraId="63C8B968" w14:textId="77777777" w:rsidR="00A17A92" w:rsidRPr="00993F10" w:rsidRDefault="00A17A92">
      <w:pPr>
        <w:spacing w:before="7" w:line="22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9"/>
        <w:gridCol w:w="3190"/>
        <w:gridCol w:w="79"/>
        <w:gridCol w:w="79"/>
        <w:gridCol w:w="7133"/>
        <w:gridCol w:w="79"/>
      </w:tblGrid>
      <w:tr w:rsidR="00993F10" w:rsidRPr="00993F10" w14:paraId="0B7AA2EC" w14:textId="77777777">
        <w:trPr>
          <w:trHeight w:hRule="exact" w:val="240"/>
        </w:trPr>
        <w:tc>
          <w:tcPr>
            <w:tcW w:w="79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</w:tcPr>
          <w:p w14:paraId="267DBA93" w14:textId="77777777" w:rsidR="00A17A92" w:rsidRPr="00993F10" w:rsidRDefault="00A17A9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5" w:space="0" w:color="000000"/>
              <w:left w:val="nil"/>
              <w:bottom w:val="nil"/>
              <w:right w:val="nil"/>
            </w:tcBorders>
            <w:shd w:val="clear" w:color="auto" w:fill="0F233D"/>
          </w:tcPr>
          <w:p w14:paraId="406B738B" w14:textId="77777777" w:rsidR="00A17A92" w:rsidRPr="00993F10" w:rsidRDefault="00993F10">
            <w:pPr>
              <w:spacing w:line="220" w:lineRule="exact"/>
              <w:ind w:left="1100" w:right="1100"/>
              <w:jc w:val="center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993F10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SK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I</w:t>
            </w:r>
            <w:r w:rsidRPr="00993F10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L</w:t>
            </w:r>
            <w:r w:rsidRPr="00993F10">
              <w:rPr>
                <w:rFonts w:asciiTheme="minorHAnsi" w:eastAsia="Cambria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b/>
                <w:spacing w:val="1"/>
                <w:w w:val="99"/>
                <w:sz w:val="22"/>
                <w:szCs w:val="22"/>
              </w:rPr>
              <w:t>S</w:t>
            </w:r>
            <w:r w:rsidRPr="00993F10">
              <w:rPr>
                <w:rFonts w:asciiTheme="minorHAnsi" w:eastAsia="Cambria" w:hAnsiTheme="minorHAnsi" w:cstheme="minorHAnsi"/>
                <w:b/>
                <w:w w:val="99"/>
                <w:sz w:val="22"/>
                <w:szCs w:val="22"/>
              </w:rPr>
              <w:t>ET</w:t>
            </w:r>
          </w:p>
        </w:tc>
        <w:tc>
          <w:tcPr>
            <w:tcW w:w="79" w:type="dxa"/>
            <w:tcBorders>
              <w:top w:val="single" w:sz="5" w:space="0" w:color="000000"/>
              <w:left w:val="nil"/>
              <w:bottom w:val="nil"/>
              <w:right w:val="single" w:sz="5" w:space="0" w:color="000000"/>
            </w:tcBorders>
          </w:tcPr>
          <w:p w14:paraId="753C62AD" w14:textId="77777777" w:rsidR="00A17A92" w:rsidRPr="00993F10" w:rsidRDefault="00A17A9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9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</w:tcPr>
          <w:p w14:paraId="28A2761E" w14:textId="77777777" w:rsidR="00A17A92" w:rsidRPr="00993F10" w:rsidRDefault="00A17A9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single" w:sz="5" w:space="0" w:color="000000"/>
              <w:left w:val="nil"/>
              <w:bottom w:val="nil"/>
              <w:right w:val="nil"/>
            </w:tcBorders>
            <w:shd w:val="clear" w:color="auto" w:fill="0F233D"/>
          </w:tcPr>
          <w:p w14:paraId="7B9A2CB2" w14:textId="77777777" w:rsidR="00A17A92" w:rsidRPr="00993F10" w:rsidRDefault="00993F10">
            <w:pPr>
              <w:spacing w:line="220" w:lineRule="exact"/>
              <w:ind w:left="2627" w:right="2633"/>
              <w:jc w:val="center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PR</w:t>
            </w:r>
            <w:r w:rsidRPr="00993F10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OF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I</w:t>
            </w:r>
            <w:r w:rsidRPr="00993F10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b/>
                <w:spacing w:val="-9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b/>
                <w:spacing w:val="1"/>
                <w:w w:val="99"/>
                <w:sz w:val="22"/>
                <w:szCs w:val="22"/>
              </w:rPr>
              <w:t>S</w:t>
            </w:r>
            <w:r w:rsidRPr="00993F10">
              <w:rPr>
                <w:rFonts w:asciiTheme="minorHAnsi" w:eastAsia="Cambria" w:hAnsiTheme="minorHAnsi" w:cstheme="minorHAnsi"/>
                <w:b/>
                <w:w w:val="99"/>
                <w:sz w:val="22"/>
                <w:szCs w:val="22"/>
              </w:rPr>
              <w:t>U</w:t>
            </w:r>
            <w:r w:rsidRPr="00993F10">
              <w:rPr>
                <w:rFonts w:asciiTheme="minorHAnsi" w:eastAsia="Cambria" w:hAnsiTheme="minorHAnsi" w:cstheme="minorHAnsi"/>
                <w:b/>
                <w:spacing w:val="2"/>
                <w:w w:val="99"/>
                <w:sz w:val="22"/>
                <w:szCs w:val="22"/>
              </w:rPr>
              <w:t>M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w w:val="99"/>
                <w:sz w:val="22"/>
                <w:szCs w:val="22"/>
              </w:rPr>
              <w:t>M</w:t>
            </w:r>
            <w:r w:rsidRPr="00993F10">
              <w:rPr>
                <w:rFonts w:asciiTheme="minorHAnsi" w:eastAsia="Cambria" w:hAnsiTheme="minorHAnsi" w:cstheme="minorHAnsi"/>
                <w:b/>
                <w:w w:val="99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b/>
                <w:spacing w:val="3"/>
                <w:w w:val="99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b/>
                <w:w w:val="99"/>
                <w:sz w:val="22"/>
                <w:szCs w:val="22"/>
              </w:rPr>
              <w:t>Y</w:t>
            </w:r>
          </w:p>
        </w:tc>
        <w:tc>
          <w:tcPr>
            <w:tcW w:w="79" w:type="dxa"/>
            <w:tcBorders>
              <w:top w:val="single" w:sz="5" w:space="0" w:color="000000"/>
              <w:left w:val="nil"/>
              <w:bottom w:val="nil"/>
              <w:right w:val="single" w:sz="5" w:space="0" w:color="000000"/>
            </w:tcBorders>
          </w:tcPr>
          <w:p w14:paraId="64B193A9" w14:textId="77777777" w:rsidR="00A17A92" w:rsidRPr="00993F10" w:rsidRDefault="00A17A9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93F10" w:rsidRPr="00993F10" w14:paraId="12BED5FC" w14:textId="77777777">
        <w:trPr>
          <w:trHeight w:hRule="exact" w:val="4783"/>
        </w:trPr>
        <w:tc>
          <w:tcPr>
            <w:tcW w:w="3348" w:type="dxa"/>
            <w:gridSpan w:val="3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C8FA1E" w14:textId="77777777" w:rsidR="00A17A92" w:rsidRPr="00993F10" w:rsidRDefault="00A17A92">
            <w:pPr>
              <w:spacing w:before="15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B304E8F" w14:textId="77777777" w:rsidR="00A17A92" w:rsidRPr="00993F10" w:rsidRDefault="00993F10">
            <w:pPr>
              <w:spacing w:line="479" w:lineRule="auto"/>
              <w:ind w:left="562" w:right="567" w:firstLine="3"/>
              <w:jc w:val="center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P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ro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j</w:t>
            </w:r>
            <w:r w:rsidRPr="00993F10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ct</w:t>
            </w:r>
            <w:r w:rsidRPr="00993F10">
              <w:rPr>
                <w:rFonts w:asciiTheme="minorHAnsi" w:eastAsia="Cambria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w w:val="99"/>
                <w:sz w:val="22"/>
                <w:szCs w:val="22"/>
              </w:rPr>
              <w:t>M</w:t>
            </w:r>
            <w:r w:rsidRPr="00993F10">
              <w:rPr>
                <w:rFonts w:asciiTheme="minorHAnsi" w:eastAsia="Cambria" w:hAnsiTheme="minorHAnsi" w:cstheme="minorHAnsi"/>
                <w:b/>
                <w:spacing w:val="1"/>
                <w:w w:val="99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b/>
                <w:w w:val="99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b/>
                <w:spacing w:val="1"/>
                <w:w w:val="99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b/>
                <w:w w:val="99"/>
                <w:sz w:val="22"/>
                <w:szCs w:val="22"/>
              </w:rPr>
              <w:t>gem</w:t>
            </w:r>
            <w:r w:rsidRPr="00993F10">
              <w:rPr>
                <w:rFonts w:asciiTheme="minorHAnsi" w:eastAsia="Cambria" w:hAnsiTheme="minorHAnsi" w:cstheme="minorHAnsi"/>
                <w:b/>
                <w:spacing w:val="2"/>
                <w:w w:val="99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b/>
                <w:w w:val="99"/>
                <w:sz w:val="22"/>
                <w:szCs w:val="22"/>
              </w:rPr>
              <w:t xml:space="preserve">nt </w:t>
            </w:r>
            <w:r w:rsidRPr="00993F10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f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993F10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w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w w:val="99"/>
                <w:sz w:val="22"/>
                <w:szCs w:val="22"/>
              </w:rPr>
              <w:t>D</w:t>
            </w:r>
            <w:r w:rsidRPr="00993F10">
              <w:rPr>
                <w:rFonts w:asciiTheme="minorHAnsi" w:eastAsia="Cambria" w:hAnsiTheme="minorHAnsi" w:cstheme="minorHAnsi"/>
                <w:b/>
                <w:w w:val="99"/>
                <w:sz w:val="22"/>
                <w:szCs w:val="22"/>
              </w:rPr>
              <w:t>eve</w:t>
            </w:r>
            <w:r w:rsidRPr="00993F10">
              <w:rPr>
                <w:rFonts w:asciiTheme="minorHAnsi" w:eastAsia="Cambria" w:hAnsiTheme="minorHAnsi" w:cstheme="minorHAnsi"/>
                <w:b/>
                <w:spacing w:val="4"/>
                <w:w w:val="99"/>
                <w:sz w:val="22"/>
                <w:szCs w:val="22"/>
              </w:rPr>
              <w:t>l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w w:val="99"/>
                <w:sz w:val="22"/>
                <w:szCs w:val="22"/>
              </w:rPr>
              <w:t>o</w:t>
            </w:r>
            <w:r w:rsidRPr="00993F10">
              <w:rPr>
                <w:rFonts w:asciiTheme="minorHAnsi" w:eastAsia="Cambria" w:hAnsiTheme="minorHAnsi" w:cstheme="minorHAnsi"/>
                <w:b/>
                <w:spacing w:val="1"/>
                <w:w w:val="99"/>
                <w:sz w:val="22"/>
                <w:szCs w:val="22"/>
              </w:rPr>
              <w:t>p</w:t>
            </w:r>
            <w:r w:rsidRPr="00993F10">
              <w:rPr>
                <w:rFonts w:asciiTheme="minorHAnsi" w:eastAsia="Cambria" w:hAnsiTheme="minorHAnsi" w:cstheme="minorHAnsi"/>
                <w:b/>
                <w:w w:val="99"/>
                <w:sz w:val="22"/>
                <w:szCs w:val="22"/>
              </w:rPr>
              <w:t xml:space="preserve">ment 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P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ro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j</w:t>
            </w:r>
            <w:r w:rsidRPr="00993F10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ct</w:t>
            </w:r>
            <w:r w:rsidRPr="00993F10">
              <w:rPr>
                <w:rFonts w:asciiTheme="minorHAnsi" w:eastAsia="Cambria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b/>
                <w:w w:val="99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b/>
                <w:spacing w:val="2"/>
                <w:w w:val="99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w w:val="99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b/>
                <w:spacing w:val="1"/>
                <w:w w:val="99"/>
                <w:sz w:val="22"/>
                <w:szCs w:val="22"/>
              </w:rPr>
              <w:t>l</w:t>
            </w:r>
            <w:r w:rsidRPr="00993F10">
              <w:rPr>
                <w:rFonts w:asciiTheme="minorHAnsi" w:eastAsia="Cambria" w:hAnsiTheme="minorHAnsi" w:cstheme="minorHAnsi"/>
                <w:b/>
                <w:w w:val="99"/>
                <w:sz w:val="22"/>
                <w:szCs w:val="22"/>
              </w:rPr>
              <w:t xml:space="preserve">ysis 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Req</w:t>
            </w:r>
            <w:r w:rsidRPr="00993F10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u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i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b/>
                <w:spacing w:val="3"/>
                <w:sz w:val="22"/>
                <w:szCs w:val="22"/>
              </w:rPr>
              <w:t>m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ent</w:t>
            </w:r>
            <w:r w:rsidRPr="00993F10">
              <w:rPr>
                <w:rFonts w:asciiTheme="minorHAnsi" w:eastAsia="Cambria" w:hAnsiTheme="minorHAnsi" w:cstheme="minorHAnsi"/>
                <w:b/>
                <w:spacing w:val="-11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b/>
                <w:spacing w:val="1"/>
                <w:w w:val="99"/>
                <w:sz w:val="22"/>
                <w:szCs w:val="22"/>
              </w:rPr>
              <w:t>Ga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w w:val="99"/>
                <w:sz w:val="22"/>
                <w:szCs w:val="22"/>
              </w:rPr>
              <w:t>t</w:t>
            </w:r>
            <w:r w:rsidRPr="00993F10">
              <w:rPr>
                <w:rFonts w:asciiTheme="minorHAnsi" w:eastAsia="Cambria" w:hAnsiTheme="minorHAnsi" w:cstheme="minorHAnsi"/>
                <w:b/>
                <w:spacing w:val="1"/>
                <w:w w:val="99"/>
                <w:sz w:val="22"/>
                <w:szCs w:val="22"/>
              </w:rPr>
              <w:t>h</w:t>
            </w:r>
            <w:r w:rsidRPr="00993F10">
              <w:rPr>
                <w:rFonts w:asciiTheme="minorHAnsi" w:eastAsia="Cambria" w:hAnsiTheme="minorHAnsi" w:cstheme="minorHAnsi"/>
                <w:b/>
                <w:w w:val="99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w w:val="99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b/>
                <w:spacing w:val="2"/>
                <w:w w:val="99"/>
                <w:sz w:val="22"/>
                <w:szCs w:val="22"/>
              </w:rPr>
              <w:t>i</w:t>
            </w:r>
            <w:r w:rsidRPr="00993F10">
              <w:rPr>
                <w:rFonts w:asciiTheme="minorHAnsi" w:eastAsia="Cambria" w:hAnsiTheme="minorHAnsi" w:cstheme="minorHAnsi"/>
                <w:b/>
                <w:w w:val="99"/>
                <w:sz w:val="22"/>
                <w:szCs w:val="22"/>
              </w:rPr>
              <w:t xml:space="preserve">ng </w:t>
            </w:r>
            <w:r w:rsidRPr="00993F10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en</w:t>
            </w:r>
            <w:r w:rsidRPr="00993F10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d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b/>
                <w:spacing w:val="2"/>
                <w:w w:val="99"/>
                <w:sz w:val="22"/>
                <w:szCs w:val="22"/>
              </w:rPr>
              <w:t>M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w w:val="99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b/>
                <w:w w:val="99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b/>
                <w:spacing w:val="1"/>
                <w:w w:val="99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b/>
                <w:w w:val="99"/>
                <w:sz w:val="22"/>
                <w:szCs w:val="22"/>
              </w:rPr>
              <w:t>gem</w:t>
            </w:r>
            <w:r w:rsidRPr="00993F10">
              <w:rPr>
                <w:rFonts w:asciiTheme="minorHAnsi" w:eastAsia="Cambria" w:hAnsiTheme="minorHAnsi" w:cstheme="minorHAnsi"/>
                <w:b/>
                <w:spacing w:val="2"/>
                <w:w w:val="99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b/>
                <w:w w:val="99"/>
                <w:sz w:val="22"/>
                <w:szCs w:val="22"/>
              </w:rPr>
              <w:t>nt</w:t>
            </w:r>
          </w:p>
          <w:p w14:paraId="57426897" w14:textId="77777777" w:rsidR="00A17A92" w:rsidRPr="00993F10" w:rsidRDefault="00993F10">
            <w:pPr>
              <w:spacing w:before="2" w:line="480" w:lineRule="auto"/>
              <w:ind w:left="154" w:right="158"/>
              <w:jc w:val="center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993F10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Cl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ient</w:t>
            </w:r>
            <w:r w:rsidRPr="00993F10">
              <w:rPr>
                <w:rFonts w:asciiTheme="minorHAnsi" w:eastAsia="Cambria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Re</w:t>
            </w:r>
            <w:r w:rsidRPr="00993F10">
              <w:rPr>
                <w:rFonts w:asciiTheme="minorHAnsi" w:eastAsia="Cambria" w:hAnsiTheme="minorHAnsi" w:cstheme="minorHAnsi"/>
                <w:b/>
                <w:spacing w:val="3"/>
                <w:sz w:val="22"/>
                <w:szCs w:val="22"/>
              </w:rPr>
              <w:t>l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at</w:t>
            </w:r>
            <w:r w:rsidRPr="00993F10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i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ns</w:t>
            </w:r>
            <w:r w:rsidRPr="00993F10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h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ip</w:t>
            </w:r>
            <w:r w:rsidRPr="00993F10">
              <w:rPr>
                <w:rFonts w:asciiTheme="minorHAnsi" w:eastAsia="Cambria" w:hAnsiTheme="minorHAnsi" w:cstheme="minorHAnsi"/>
                <w:b/>
                <w:spacing w:val="-10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w w:val="99"/>
                <w:sz w:val="22"/>
                <w:szCs w:val="22"/>
              </w:rPr>
              <w:t>M</w:t>
            </w:r>
            <w:r w:rsidRPr="00993F10">
              <w:rPr>
                <w:rFonts w:asciiTheme="minorHAnsi" w:eastAsia="Cambria" w:hAnsiTheme="minorHAnsi" w:cstheme="minorHAnsi"/>
                <w:b/>
                <w:spacing w:val="1"/>
                <w:w w:val="99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b/>
                <w:w w:val="99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b/>
                <w:spacing w:val="1"/>
                <w:w w:val="99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b/>
                <w:spacing w:val="2"/>
                <w:w w:val="99"/>
                <w:sz w:val="22"/>
                <w:szCs w:val="22"/>
              </w:rPr>
              <w:t>g</w:t>
            </w:r>
            <w:r w:rsidRPr="00993F10">
              <w:rPr>
                <w:rFonts w:asciiTheme="minorHAnsi" w:eastAsia="Cambria" w:hAnsiTheme="minorHAnsi" w:cstheme="minorHAnsi"/>
                <w:b/>
                <w:w w:val="99"/>
                <w:sz w:val="22"/>
                <w:szCs w:val="22"/>
              </w:rPr>
              <w:t xml:space="preserve">ement 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B</w:t>
            </w:r>
            <w:r w:rsidRPr="00993F10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u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sine</w:t>
            </w:r>
            <w:r w:rsidRPr="00993F10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s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s</w:t>
            </w:r>
            <w:r w:rsidRPr="00993F10">
              <w:rPr>
                <w:rFonts w:asciiTheme="minorHAnsi" w:eastAsia="Cambria" w:hAnsiTheme="minorHAnsi" w:cstheme="minorHAnsi"/>
                <w:b/>
                <w:spacing w:val="-9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993F10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in</w:t>
            </w:r>
            <w:r w:rsidRPr="00993F10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u</w:t>
            </w:r>
            <w:r w:rsidRPr="00993F10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i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y</w:t>
            </w:r>
            <w:r w:rsidRPr="00993F10">
              <w:rPr>
                <w:rFonts w:asciiTheme="minorHAnsi" w:eastAsia="Cambria" w:hAnsiTheme="minorHAnsi" w:cstheme="minorHAnsi"/>
                <w:b/>
                <w:spacing w:val="-8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b/>
                <w:w w:val="99"/>
                <w:sz w:val="22"/>
                <w:szCs w:val="22"/>
              </w:rPr>
              <w:t>P</w:t>
            </w:r>
            <w:r w:rsidRPr="00993F10">
              <w:rPr>
                <w:rFonts w:asciiTheme="minorHAnsi" w:eastAsia="Cambria" w:hAnsiTheme="minorHAnsi" w:cstheme="minorHAnsi"/>
                <w:b/>
                <w:spacing w:val="1"/>
                <w:w w:val="99"/>
                <w:sz w:val="22"/>
                <w:szCs w:val="22"/>
              </w:rPr>
              <w:t>l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w w:val="99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b/>
                <w:w w:val="99"/>
                <w:sz w:val="22"/>
                <w:szCs w:val="22"/>
              </w:rPr>
              <w:t xml:space="preserve">ns 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i</w:t>
            </w:r>
            <w:r w:rsidRPr="00993F10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s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s</w:t>
            </w:r>
            <w:r w:rsidRPr="00993F10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t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er</w:t>
            </w:r>
            <w:r w:rsidRPr="00993F10">
              <w:rPr>
                <w:rFonts w:asciiTheme="minorHAnsi" w:eastAsia="Cambria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b/>
                <w:w w:val="99"/>
                <w:sz w:val="22"/>
                <w:szCs w:val="22"/>
              </w:rPr>
              <w:t>Rec</w:t>
            </w:r>
            <w:r w:rsidRPr="00993F10">
              <w:rPr>
                <w:rFonts w:asciiTheme="minorHAnsi" w:eastAsia="Cambria" w:hAnsiTheme="minorHAnsi" w:cstheme="minorHAnsi"/>
                <w:b/>
                <w:spacing w:val="2"/>
                <w:w w:val="99"/>
                <w:sz w:val="22"/>
                <w:szCs w:val="22"/>
              </w:rPr>
              <w:t>o</w:t>
            </w:r>
            <w:r w:rsidRPr="00993F10">
              <w:rPr>
                <w:rFonts w:asciiTheme="minorHAnsi" w:eastAsia="Cambria" w:hAnsiTheme="minorHAnsi" w:cstheme="minorHAnsi"/>
                <w:b/>
                <w:w w:val="99"/>
                <w:sz w:val="22"/>
                <w:szCs w:val="22"/>
              </w:rPr>
              <w:t>ve</w:t>
            </w:r>
            <w:r w:rsidRPr="00993F10">
              <w:rPr>
                <w:rFonts w:asciiTheme="minorHAnsi" w:eastAsia="Cambria" w:hAnsiTheme="minorHAnsi" w:cstheme="minorHAnsi"/>
                <w:b/>
                <w:spacing w:val="2"/>
                <w:w w:val="99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b/>
                <w:w w:val="99"/>
                <w:sz w:val="22"/>
                <w:szCs w:val="22"/>
              </w:rPr>
              <w:t>y</w:t>
            </w:r>
          </w:p>
          <w:p w14:paraId="29B33BE1" w14:textId="77777777" w:rsidR="00A17A92" w:rsidRPr="00993F10" w:rsidRDefault="00993F10">
            <w:pPr>
              <w:spacing w:line="220" w:lineRule="exact"/>
              <w:ind w:left="756" w:right="758"/>
              <w:jc w:val="center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Te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m</w:t>
            </w:r>
            <w:r w:rsidRPr="00993F10">
              <w:rPr>
                <w:rFonts w:asciiTheme="minorHAnsi" w:eastAsia="Cambria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b/>
                <w:spacing w:val="2"/>
                <w:w w:val="99"/>
                <w:sz w:val="22"/>
                <w:szCs w:val="22"/>
              </w:rPr>
              <w:t>M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w w:val="99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b/>
                <w:spacing w:val="2"/>
                <w:w w:val="99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w w:val="99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b/>
                <w:w w:val="99"/>
                <w:sz w:val="22"/>
                <w:szCs w:val="22"/>
              </w:rPr>
              <w:t>ge</w:t>
            </w:r>
            <w:r w:rsidRPr="00993F10">
              <w:rPr>
                <w:rFonts w:asciiTheme="minorHAnsi" w:eastAsia="Cambria" w:hAnsiTheme="minorHAnsi" w:cstheme="minorHAnsi"/>
                <w:b/>
                <w:spacing w:val="3"/>
                <w:w w:val="99"/>
                <w:sz w:val="22"/>
                <w:szCs w:val="22"/>
              </w:rPr>
              <w:t>m</w:t>
            </w:r>
            <w:r w:rsidRPr="00993F10">
              <w:rPr>
                <w:rFonts w:asciiTheme="minorHAnsi" w:eastAsia="Cambria" w:hAnsiTheme="minorHAnsi" w:cstheme="minorHAnsi"/>
                <w:b/>
                <w:w w:val="99"/>
                <w:sz w:val="22"/>
                <w:szCs w:val="22"/>
              </w:rPr>
              <w:t>ent</w:t>
            </w:r>
          </w:p>
        </w:tc>
        <w:tc>
          <w:tcPr>
            <w:tcW w:w="7291" w:type="dxa"/>
            <w:gridSpan w:val="3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0CE41A" w14:textId="77777777" w:rsidR="00A17A92" w:rsidRPr="00993F10" w:rsidRDefault="00A17A92">
            <w:pPr>
              <w:spacing w:before="16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597B094" w14:textId="77777777" w:rsidR="00A17A92" w:rsidRPr="00993F10" w:rsidRDefault="00993F10">
            <w:pPr>
              <w:ind w:left="102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993F1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993F10">
              <w:rPr>
                <w:rFonts w:asciiTheme="minorHAnsi" w:eastAsia="Verdana" w:hAnsiTheme="minorHAnsi" w:cstheme="minorHAnsi"/>
                <w:spacing w:val="41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re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u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o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i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en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t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p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o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f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ss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on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  <w:r w:rsidRPr="00993F10">
              <w:rPr>
                <w:rFonts w:asciiTheme="minorHAnsi" w:eastAsia="Cambri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w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ith 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ar</w:t>
            </w:r>
            <w:r w:rsidRPr="00993F10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y 11</w:t>
            </w:r>
            <w:r w:rsidRPr="00993F10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 xml:space="preserve"> y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s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of</w:t>
            </w:r>
            <w:r w:rsidRPr="00993F10">
              <w:rPr>
                <w:rFonts w:asciiTheme="minorHAnsi" w:eastAsia="Cambria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xp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i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en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in</w:t>
            </w:r>
            <w:r w:rsidRPr="00993F10">
              <w:rPr>
                <w:rFonts w:asciiTheme="minorHAnsi" w:eastAsia="Cambria" w:hAnsiTheme="minorHAnsi" w:cstheme="minorHAnsi"/>
                <w:b/>
                <w:spacing w:val="4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B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ki</w:t>
            </w:r>
            <w:r w:rsidRPr="00993F10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g</w:t>
            </w:r>
          </w:p>
          <w:p w14:paraId="575E16A0" w14:textId="77777777" w:rsidR="00A17A92" w:rsidRPr="00993F10" w:rsidRDefault="00993F10">
            <w:pPr>
              <w:spacing w:line="220" w:lineRule="exact"/>
              <w:ind w:left="462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ppl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ic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at</w:t>
            </w:r>
            <w:r w:rsidRPr="00993F10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i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ns,</w:t>
            </w:r>
            <w:r w:rsidRPr="00993F10">
              <w:rPr>
                <w:rFonts w:asciiTheme="minorHAnsi" w:eastAsia="Cambria" w:hAnsiTheme="minorHAnsi" w:cstheme="minorHAnsi"/>
                <w:b/>
                <w:spacing w:val="-11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T</w:t>
            </w:r>
            <w:r w:rsidRPr="00993F10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s</w:t>
            </w:r>
            <w:r w:rsidRPr="00993F10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u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y</w:t>
            </w:r>
            <w:r w:rsidRPr="00993F10">
              <w:rPr>
                <w:rFonts w:asciiTheme="minorHAnsi" w:eastAsia="Cambria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P</w:t>
            </w:r>
            <w:r w:rsidRPr="00993F10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993F10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du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c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s</w:t>
            </w:r>
            <w:r w:rsidRPr="00993F10">
              <w:rPr>
                <w:rFonts w:asciiTheme="minorHAnsi" w:eastAsia="Cambria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nd</w:t>
            </w:r>
            <w:r w:rsidRPr="00993F10">
              <w:rPr>
                <w:rFonts w:asciiTheme="minorHAnsi" w:eastAsia="Cambria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993F10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o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B</w:t>
            </w:r>
            <w:r w:rsidRPr="00993F10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nki</w:t>
            </w:r>
            <w:r w:rsidRPr="00993F10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g</w:t>
            </w:r>
          </w:p>
          <w:p w14:paraId="4F96D184" w14:textId="77777777" w:rsidR="00A17A92" w:rsidRPr="00993F10" w:rsidRDefault="00993F10">
            <w:pPr>
              <w:tabs>
                <w:tab w:val="left" w:pos="460"/>
              </w:tabs>
              <w:spacing w:before="2"/>
              <w:ind w:left="462" w:right="69" w:hanging="360"/>
              <w:jc w:val="both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993F10">
              <w:rPr>
                <w:rFonts w:asciiTheme="minorHAnsi" w:eastAsia="Verdana" w:hAnsiTheme="minorHAnsi" w:cstheme="minorHAnsi"/>
                <w:sz w:val="22"/>
                <w:szCs w:val="22"/>
              </w:rPr>
              <w:t>•</w:t>
            </w:r>
            <w:r w:rsidRPr="00993F10">
              <w:rPr>
                <w:rFonts w:asciiTheme="minorHAnsi" w:eastAsia="Verdana" w:hAnsiTheme="minorHAnsi" w:cstheme="minorHAnsi"/>
                <w:sz w:val="22"/>
                <w:szCs w:val="22"/>
              </w:rPr>
              <w:tab/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xp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pacing w:val="38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i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n </w:t>
            </w:r>
            <w:r w:rsidRPr="00993F10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p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o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vi</w:t>
            </w:r>
            <w:r w:rsidRPr="00993F10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d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ing</w:t>
            </w:r>
            <w:r w:rsidRPr="00993F10">
              <w:rPr>
                <w:rFonts w:asciiTheme="minorHAnsi" w:eastAsia="Cambria" w:hAnsiTheme="minorHAnsi" w:cstheme="minorHAnsi"/>
                <w:b/>
                <w:spacing w:val="43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2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4</w:t>
            </w:r>
            <w:r w:rsidRPr="00993F10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*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 xml:space="preserve">7 </w:t>
            </w:r>
            <w:r w:rsidRPr="00993F10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s</w:t>
            </w:r>
            <w:r w:rsidRPr="00993F10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upp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or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t</w:t>
            </w:r>
            <w:r w:rsidRPr="00993F10">
              <w:rPr>
                <w:rFonts w:asciiTheme="minorHAnsi" w:eastAsia="Cambria" w:hAnsiTheme="minorHAnsi" w:cstheme="minorHAnsi"/>
                <w:b/>
                <w:spacing w:val="42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i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cl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udi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  <w:r w:rsidRPr="00993F10">
              <w:rPr>
                <w:rFonts w:asciiTheme="minorHAnsi" w:eastAsia="Cambria" w:hAnsiTheme="minorHAnsi" w:cstheme="minorHAnsi"/>
                <w:spacing w:val="42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993F10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h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e </w:t>
            </w:r>
            <w:r w:rsidRPr="00993F10">
              <w:rPr>
                <w:rFonts w:asciiTheme="minorHAnsi" w:eastAsia="Cambria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en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d 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of </w:t>
            </w:r>
            <w:r w:rsidRPr="00993F10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y </w:t>
            </w:r>
            <w:r w:rsidRPr="00993F10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up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p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t, 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en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ha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c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m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en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t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, upg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i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on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f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or</w:t>
            </w:r>
            <w:r w:rsidRPr="00993F10">
              <w:rPr>
                <w:rFonts w:asciiTheme="minorHAnsi" w:eastAsia="Cambria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the</w:t>
            </w:r>
            <w:r w:rsidRPr="00993F10">
              <w:rPr>
                <w:rFonts w:asciiTheme="minorHAnsi" w:eastAsia="Cambria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pp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ca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ti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o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993F10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k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T24</w:t>
            </w:r>
            <w:r w:rsidRPr="00993F10">
              <w:rPr>
                <w:rFonts w:asciiTheme="minorHAnsi" w:eastAsia="Cambria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(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8</w:t>
            </w:r>
            <w:r w:rsidRPr="00993F10">
              <w:rPr>
                <w:rFonts w:asciiTheme="minorHAnsi" w:eastAsia="Cambria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c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993F10">
              <w:rPr>
                <w:rFonts w:asciiTheme="minorHAnsi" w:eastAsia="Cambria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-</w:t>
            </w:r>
            <w:r w:rsidRPr="00993F10">
              <w:rPr>
                <w:rFonts w:asciiTheme="minorHAnsi" w:eastAsia="Cambria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4</w:t>
            </w:r>
            <w:r w:rsidRPr="00993F10">
              <w:rPr>
                <w:rFonts w:asciiTheme="minorHAnsi" w:eastAsia="Cambria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e 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Ba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k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g Sy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m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/</w:t>
            </w:r>
            <w:r w:rsidRPr="00993F10">
              <w:rPr>
                <w:rFonts w:asciiTheme="minorHAnsi" w:eastAsia="Cambria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3</w:t>
            </w:r>
            <w:r w:rsidRPr="00993F10">
              <w:rPr>
                <w:rFonts w:asciiTheme="minorHAnsi" w:eastAsia="Cambria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re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s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u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y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Sy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ms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/</w:t>
            </w:r>
            <w:r w:rsidRPr="00993F10">
              <w:rPr>
                <w:rFonts w:asciiTheme="minorHAnsi" w:eastAsia="Cambria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1</w:t>
            </w:r>
            <w:r w:rsidRPr="00993F10">
              <w:rPr>
                <w:rFonts w:asciiTheme="minorHAnsi" w:eastAsia="Cambria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Pr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iv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t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e 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Ba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k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g Sy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m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)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, 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k 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cs/C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u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to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m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spacing w:val="-15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P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o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  <w:r w:rsidRPr="00993F10">
              <w:rPr>
                <w:rFonts w:asciiTheme="minorHAnsi" w:eastAsia="Cambri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993F10">
              <w:rPr>
                <w:rFonts w:asciiTheme="minorHAnsi" w:eastAsia="Cambri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al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w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eb</w:t>
            </w:r>
          </w:p>
          <w:p w14:paraId="67F0832D" w14:textId="77777777" w:rsidR="00A17A92" w:rsidRPr="00993F10" w:rsidRDefault="00993F10">
            <w:pPr>
              <w:tabs>
                <w:tab w:val="left" w:pos="460"/>
              </w:tabs>
              <w:spacing w:before="2"/>
              <w:ind w:left="462" w:right="69" w:hanging="360"/>
              <w:jc w:val="both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993F10">
              <w:rPr>
                <w:rFonts w:asciiTheme="minorHAnsi" w:eastAsia="Verdana" w:hAnsiTheme="minorHAnsi" w:cstheme="minorHAnsi"/>
                <w:sz w:val="22"/>
                <w:szCs w:val="22"/>
              </w:rPr>
              <w:t>•</w:t>
            </w:r>
            <w:r w:rsidRPr="00993F10">
              <w:rPr>
                <w:rFonts w:asciiTheme="minorHAnsi" w:eastAsia="Verdana" w:hAnsiTheme="minorHAnsi" w:cstheme="minorHAnsi"/>
                <w:sz w:val="22"/>
                <w:szCs w:val="22"/>
              </w:rPr>
              <w:tab/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ac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k</w:t>
            </w:r>
            <w:r w:rsidRPr="00993F10">
              <w:rPr>
                <w:rFonts w:asciiTheme="minorHAnsi" w:eastAsia="Cambria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re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993F10">
              <w:rPr>
                <w:rFonts w:asciiTheme="minorHAnsi" w:eastAsia="Cambria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of</w:t>
            </w:r>
            <w:r w:rsidRPr="00993F10">
              <w:rPr>
                <w:rFonts w:asciiTheme="minorHAnsi" w:eastAsia="Cambria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f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993F10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ll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ow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i</w:t>
            </w:r>
            <w:r w:rsidRPr="00993F10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g</w:t>
            </w:r>
            <w:r w:rsidRPr="00993F10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 xml:space="preserve"> t</w:t>
            </w:r>
            <w:r w:rsidRPr="00993F10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h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b/>
                <w:spacing w:val="8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p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ro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ject</w:t>
            </w:r>
            <w:r w:rsidRPr="00993F10">
              <w:rPr>
                <w:rFonts w:asciiTheme="minorHAnsi" w:eastAsia="Cambria" w:hAnsiTheme="minorHAnsi" w:cstheme="minorHAnsi"/>
                <w:b/>
                <w:spacing w:val="3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ife</w:t>
            </w:r>
            <w:r w:rsidRPr="00993F10">
              <w:rPr>
                <w:rFonts w:asciiTheme="minorHAnsi" w:eastAsia="Cambria" w:hAnsiTheme="minorHAnsi" w:cstheme="minorHAnsi"/>
                <w:b/>
                <w:spacing w:val="8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cyc</w:t>
            </w:r>
            <w:r w:rsidRPr="00993F10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b/>
                <w:spacing w:val="6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me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993F10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h</w:t>
            </w:r>
            <w:r w:rsidRPr="00993F10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o</w:t>
            </w:r>
            <w:r w:rsidRPr="00993F10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d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993F10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gy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fi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993F10">
              <w:rPr>
                <w:rFonts w:asciiTheme="minorHAnsi" w:eastAsia="Cambria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u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d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r t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h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p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993F10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c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s   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f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m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ew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o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k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;</w:t>
            </w:r>
            <w:r w:rsidRPr="00993F10">
              <w:rPr>
                <w:rFonts w:asciiTheme="minorHAnsi" w:eastAsia="Cambria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u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  <w:r w:rsidRPr="00993F10">
              <w:rPr>
                <w:rFonts w:asciiTheme="minorHAnsi" w:eastAsia="Cambria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th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993F10">
              <w:rPr>
                <w:rFonts w:asciiTheme="minorHAnsi" w:eastAsia="Cambria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u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to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m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d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ne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993F10">
              <w:rPr>
                <w:rFonts w:asciiTheme="minorHAnsi" w:eastAsia="Cambria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w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m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993F10">
              <w:rPr>
                <w:rFonts w:asciiTheme="minorHAnsi" w:eastAsia="Cambria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w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i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thin p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j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993F10">
              <w:rPr>
                <w:rFonts w:asciiTheme="minorHAnsi" w:eastAsia="Cambri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b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ud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g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ts</w:t>
            </w:r>
          </w:p>
          <w:p w14:paraId="10E54777" w14:textId="77777777" w:rsidR="00A17A92" w:rsidRPr="00993F10" w:rsidRDefault="00993F10">
            <w:pPr>
              <w:tabs>
                <w:tab w:val="left" w:pos="460"/>
              </w:tabs>
              <w:spacing w:before="17" w:line="220" w:lineRule="exact"/>
              <w:ind w:left="462" w:right="73" w:hanging="360"/>
              <w:jc w:val="both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993F10">
              <w:rPr>
                <w:rFonts w:asciiTheme="minorHAnsi" w:eastAsia="Verdana" w:hAnsiTheme="minorHAnsi" w:cstheme="minorHAnsi"/>
                <w:sz w:val="22"/>
                <w:szCs w:val="22"/>
              </w:rPr>
              <w:t>•</w:t>
            </w:r>
            <w:r w:rsidRPr="00993F10">
              <w:rPr>
                <w:rFonts w:asciiTheme="minorHAnsi" w:eastAsia="Verdana" w:hAnsiTheme="minorHAnsi" w:cstheme="minorHAnsi"/>
                <w:sz w:val="22"/>
                <w:szCs w:val="22"/>
              </w:rPr>
              <w:tab/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St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b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ze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d </w:t>
            </w:r>
            <w:r w:rsidRPr="00993F10">
              <w:rPr>
                <w:rFonts w:asciiTheme="minorHAnsi" w:eastAsia="Cambria" w:hAnsiTheme="minorHAnsi" w:cstheme="minorHAnsi"/>
                <w:spacing w:val="21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the </w:t>
            </w:r>
            <w:r w:rsidRPr="00993F10">
              <w:rPr>
                <w:rFonts w:asciiTheme="minorHAnsi" w:eastAsia="Cambria" w:hAnsiTheme="minorHAnsi" w:cstheme="minorHAnsi"/>
                <w:spacing w:val="25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p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ro</w:t>
            </w:r>
            <w:r w:rsidRPr="00993F10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j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 xml:space="preserve">ect </w:t>
            </w:r>
            <w:r w:rsidRPr="00993F10">
              <w:rPr>
                <w:rFonts w:asciiTheme="minorHAnsi" w:eastAsia="Cambria" w:hAnsiTheme="minorHAnsi" w:cstheme="minorHAnsi"/>
                <w:b/>
                <w:spacing w:val="22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993F10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h</w:t>
            </w:r>
            <w:r w:rsidRPr="00993F10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993F10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u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 xml:space="preserve">gh </w:t>
            </w:r>
            <w:r w:rsidRPr="00993F10">
              <w:rPr>
                <w:rFonts w:asciiTheme="minorHAnsi" w:eastAsia="Cambria" w:hAnsiTheme="minorHAnsi" w:cstheme="minorHAnsi"/>
                <w:b/>
                <w:spacing w:val="24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d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i</w:t>
            </w:r>
            <w:r w:rsidRPr="00993F10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 xml:space="preserve">igent </w:t>
            </w:r>
            <w:r w:rsidRPr="00993F10">
              <w:rPr>
                <w:rFonts w:asciiTheme="minorHAnsi" w:eastAsia="Cambria" w:hAnsiTheme="minorHAnsi" w:cstheme="minorHAnsi"/>
                <w:b/>
                <w:spacing w:val="22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pl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 xml:space="preserve">ing </w:t>
            </w:r>
            <w:r w:rsidRPr="00993F10">
              <w:rPr>
                <w:rFonts w:asciiTheme="minorHAnsi" w:eastAsia="Cambria" w:hAnsiTheme="minorHAnsi" w:cstheme="minorHAnsi"/>
                <w:b/>
                <w:spacing w:val="21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ig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 xml:space="preserve">r </w:t>
            </w:r>
            <w:r w:rsidRPr="00993F10">
              <w:rPr>
                <w:rFonts w:asciiTheme="minorHAnsi" w:eastAsia="Cambria" w:hAnsiTheme="minorHAnsi" w:cstheme="minorHAnsi"/>
                <w:b/>
                <w:spacing w:val="24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im</w:t>
            </w:r>
            <w:r w:rsidRPr="00993F10">
              <w:rPr>
                <w:rFonts w:asciiTheme="minorHAnsi" w:eastAsia="Cambria" w:hAnsiTheme="minorHAnsi" w:cstheme="minorHAnsi"/>
                <w:b/>
                <w:spacing w:val="3"/>
                <w:sz w:val="22"/>
                <w:szCs w:val="22"/>
              </w:rPr>
              <w:t>p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ro</w:t>
            </w:r>
            <w:r w:rsidRPr="00993F10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v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eme</w:t>
            </w:r>
            <w:r w:rsidRPr="00993F10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s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, d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iv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i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  <w:r w:rsidRPr="00993F10">
              <w:rPr>
                <w:rFonts w:asciiTheme="minorHAnsi" w:eastAsia="Cambri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cl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993F10">
              <w:rPr>
                <w:rFonts w:asciiTheme="minorHAnsi" w:eastAsia="Cambri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m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993F10">
              <w:rPr>
                <w:rFonts w:asciiTheme="minorHAnsi" w:eastAsia="Cambria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w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ks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hops</w:t>
            </w:r>
            <w:r w:rsidRPr="00993F10">
              <w:rPr>
                <w:rFonts w:asciiTheme="minorHAnsi" w:eastAsia="Cambria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to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b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s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x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p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t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tio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993F10">
              <w:rPr>
                <w:rFonts w:asciiTheme="minorHAnsi" w:eastAsia="Cambria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LA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</w:p>
          <w:p w14:paraId="46F36C35" w14:textId="77777777" w:rsidR="00A17A92" w:rsidRPr="00993F10" w:rsidRDefault="00993F10">
            <w:pPr>
              <w:spacing w:line="240" w:lineRule="exact"/>
              <w:ind w:left="102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993F1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993F10">
              <w:rPr>
                <w:rFonts w:asciiTheme="minorHAnsi" w:eastAsia="Verdana" w:hAnsiTheme="minorHAnsi" w:cstheme="minorHAnsi"/>
                <w:spacing w:val="41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k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ll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d    </w:t>
            </w:r>
            <w:r w:rsidRPr="00993F10">
              <w:rPr>
                <w:rFonts w:asciiTheme="minorHAnsi" w:eastAsia="Cambria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in    </w:t>
            </w:r>
            <w:r w:rsidRPr="00993F10">
              <w:rPr>
                <w:rFonts w:asciiTheme="minorHAnsi" w:eastAsia="Cambria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i</w:t>
            </w:r>
            <w:r w:rsidRPr="00993F10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d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ify</w:t>
            </w:r>
            <w:r w:rsidRPr="00993F10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i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 xml:space="preserve">ng    </w:t>
            </w:r>
            <w:r w:rsidRPr="00993F10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iss</w:t>
            </w:r>
            <w:r w:rsidRPr="00993F10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u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 xml:space="preserve">es    </w:t>
            </w:r>
            <w:r w:rsidRPr="00993F10">
              <w:rPr>
                <w:rFonts w:asciiTheme="minorHAnsi" w:eastAsia="Cambria" w:hAnsiTheme="minorHAnsi" w:cstheme="minorHAnsi"/>
                <w:b/>
                <w:spacing w:val="4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 xml:space="preserve">nd    </w:t>
            </w:r>
            <w:r w:rsidRPr="00993F10">
              <w:rPr>
                <w:rFonts w:asciiTheme="minorHAnsi" w:eastAsia="Cambria" w:hAnsiTheme="minorHAnsi" w:cstheme="minorHAnsi"/>
                <w:b/>
                <w:spacing w:val="8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i</w:t>
            </w:r>
            <w:r w:rsidRPr="00993F10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s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 xml:space="preserve">ks    </w:t>
            </w:r>
            <w:r w:rsidRPr="00993F10">
              <w:rPr>
                <w:rFonts w:asciiTheme="minorHAnsi" w:eastAsia="Cambria" w:hAnsiTheme="minorHAnsi" w:cstheme="minorHAnsi"/>
                <w:b/>
                <w:spacing w:val="5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in    </w:t>
            </w:r>
            <w:r w:rsidRPr="00993F10">
              <w:rPr>
                <w:rFonts w:asciiTheme="minorHAnsi" w:eastAsia="Cambria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a    </w:t>
            </w:r>
            <w:r w:rsidRPr="00993F10">
              <w:rPr>
                <w:rFonts w:asciiTheme="minorHAnsi" w:eastAsia="Cambria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tim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y    </w:t>
            </w:r>
            <w:r w:rsidRPr="00993F10">
              <w:rPr>
                <w:rFonts w:asciiTheme="minorHAnsi" w:eastAsia="Cambria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m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;</w:t>
            </w:r>
          </w:p>
          <w:p w14:paraId="038B0E24" w14:textId="77777777" w:rsidR="00A17A92" w:rsidRPr="00993F10" w:rsidRDefault="00993F10">
            <w:pPr>
              <w:spacing w:line="220" w:lineRule="exact"/>
              <w:ind w:left="462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993F10">
              <w:rPr>
                <w:rFonts w:asciiTheme="minorHAnsi" w:eastAsia="Cambria" w:hAnsiTheme="minorHAnsi" w:cstheme="minorHAnsi"/>
                <w:w w:val="99"/>
                <w:sz w:val="22"/>
                <w:szCs w:val="22"/>
              </w:rPr>
              <w:t>d</w:t>
            </w:r>
            <w:r w:rsidRPr="00993F10">
              <w:rPr>
                <w:rFonts w:asciiTheme="minorHAnsi" w:eastAsia="Cambria" w:hAnsiTheme="minorHAnsi" w:cstheme="minorHAnsi"/>
                <w:spacing w:val="-1"/>
                <w:w w:val="99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pacing w:val="3"/>
                <w:w w:val="99"/>
                <w:sz w:val="22"/>
                <w:szCs w:val="22"/>
              </w:rPr>
              <w:t>v</w:t>
            </w:r>
            <w:r w:rsidRPr="00993F10">
              <w:rPr>
                <w:rFonts w:asciiTheme="minorHAnsi" w:eastAsia="Cambria" w:hAnsiTheme="minorHAnsi" w:cstheme="minorHAnsi"/>
                <w:spacing w:val="-1"/>
                <w:w w:val="99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pacing w:val="1"/>
                <w:w w:val="99"/>
                <w:sz w:val="22"/>
                <w:szCs w:val="22"/>
              </w:rPr>
              <w:t>l</w:t>
            </w:r>
            <w:r w:rsidRPr="00993F10">
              <w:rPr>
                <w:rFonts w:asciiTheme="minorHAnsi" w:eastAsia="Cambria" w:hAnsiTheme="minorHAnsi" w:cstheme="minorHAnsi"/>
                <w:w w:val="99"/>
                <w:sz w:val="22"/>
                <w:szCs w:val="22"/>
              </w:rPr>
              <w:t>op</w:t>
            </w:r>
            <w:r w:rsidRPr="00993F10">
              <w:rPr>
                <w:rFonts w:asciiTheme="minorHAnsi" w:eastAsia="Cambria" w:hAnsiTheme="minorHAnsi" w:cstheme="minorHAnsi"/>
                <w:spacing w:val="1"/>
                <w:w w:val="99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w w:val="99"/>
                <w:sz w:val="22"/>
                <w:szCs w:val="22"/>
              </w:rPr>
              <w:t>d</w:t>
            </w:r>
            <w:r w:rsidRPr="00993F10">
              <w:rPr>
                <w:rFonts w:asciiTheme="minorHAnsi" w:eastAsia="Cambria" w:hAnsiTheme="minorHAnsi" w:cstheme="minorHAnsi"/>
                <w:spacing w:val="1"/>
                <w:w w:val="99"/>
                <w:sz w:val="22"/>
                <w:szCs w:val="22"/>
              </w:rPr>
              <w:t>/</w:t>
            </w:r>
            <w:r w:rsidRPr="00993F10">
              <w:rPr>
                <w:rFonts w:asciiTheme="minorHAnsi" w:eastAsia="Cambria" w:hAnsiTheme="minorHAnsi" w:cstheme="minorHAnsi"/>
                <w:w w:val="99"/>
                <w:sz w:val="22"/>
                <w:szCs w:val="22"/>
              </w:rPr>
              <w:t>imp</w:t>
            </w:r>
            <w:r w:rsidRPr="00993F10">
              <w:rPr>
                <w:rFonts w:asciiTheme="minorHAnsi" w:eastAsia="Cambria" w:hAnsiTheme="minorHAnsi" w:cstheme="minorHAnsi"/>
                <w:spacing w:val="4"/>
                <w:w w:val="99"/>
                <w:sz w:val="22"/>
                <w:szCs w:val="22"/>
              </w:rPr>
              <w:t>l</w:t>
            </w:r>
            <w:r w:rsidRPr="00993F10">
              <w:rPr>
                <w:rFonts w:asciiTheme="minorHAnsi" w:eastAsia="Cambria" w:hAnsiTheme="minorHAnsi" w:cstheme="minorHAnsi"/>
                <w:spacing w:val="-1"/>
                <w:w w:val="99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pacing w:val="2"/>
                <w:w w:val="99"/>
                <w:sz w:val="22"/>
                <w:szCs w:val="22"/>
              </w:rPr>
              <w:t>m</w:t>
            </w:r>
            <w:r w:rsidRPr="00993F10">
              <w:rPr>
                <w:rFonts w:asciiTheme="minorHAnsi" w:eastAsia="Cambria" w:hAnsiTheme="minorHAnsi" w:cstheme="minorHAnsi"/>
                <w:spacing w:val="-1"/>
                <w:w w:val="99"/>
                <w:sz w:val="22"/>
                <w:szCs w:val="22"/>
              </w:rPr>
              <w:t>en</w:t>
            </w:r>
            <w:r w:rsidRPr="00993F10">
              <w:rPr>
                <w:rFonts w:asciiTheme="minorHAnsi" w:eastAsia="Cambria" w:hAnsiTheme="minorHAnsi" w:cstheme="minorHAnsi"/>
                <w:spacing w:val="2"/>
                <w:w w:val="99"/>
                <w:sz w:val="22"/>
                <w:szCs w:val="22"/>
              </w:rPr>
              <w:t>t</w:t>
            </w:r>
            <w:r w:rsidRPr="00993F10">
              <w:rPr>
                <w:rFonts w:asciiTheme="minorHAnsi" w:eastAsia="Cambria" w:hAnsiTheme="minorHAnsi" w:cstheme="minorHAnsi"/>
                <w:spacing w:val="-1"/>
                <w:w w:val="99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w w:val="99"/>
                <w:sz w:val="22"/>
                <w:szCs w:val="22"/>
              </w:rPr>
              <w:t>d</w:t>
            </w:r>
            <w:r w:rsidRPr="00993F10">
              <w:rPr>
                <w:rFonts w:asciiTheme="minorHAnsi" w:eastAsia="Cambria" w:hAnsiTheme="minorHAnsi" w:cstheme="minorHAnsi"/>
                <w:spacing w:val="3"/>
                <w:w w:val="99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p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p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p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t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m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i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tig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ti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o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993F10">
              <w:rPr>
                <w:rFonts w:asciiTheme="minorHAnsi" w:eastAsia="Cambri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ti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g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en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y</w:t>
            </w:r>
            <w:r w:rsidRPr="00993F10">
              <w:rPr>
                <w:rFonts w:asciiTheme="minorHAnsi" w:eastAsia="Cambri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p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la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</w:p>
          <w:p w14:paraId="08AA293D" w14:textId="77777777" w:rsidR="00A17A92" w:rsidRPr="00993F10" w:rsidRDefault="00993F10">
            <w:pPr>
              <w:tabs>
                <w:tab w:val="left" w:pos="460"/>
              </w:tabs>
              <w:spacing w:before="17" w:line="220" w:lineRule="exact"/>
              <w:ind w:left="462" w:right="70" w:hanging="360"/>
              <w:jc w:val="both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993F10">
              <w:rPr>
                <w:rFonts w:asciiTheme="minorHAnsi" w:eastAsia="Verdana" w:hAnsiTheme="minorHAnsi" w:cstheme="minorHAnsi"/>
                <w:sz w:val="22"/>
                <w:szCs w:val="22"/>
              </w:rPr>
              <w:t>•</w:t>
            </w:r>
            <w:r w:rsidRPr="00993F10">
              <w:rPr>
                <w:rFonts w:asciiTheme="minorHAnsi" w:eastAsia="Verdana" w:hAnsiTheme="minorHAnsi" w:cstheme="minorHAnsi"/>
                <w:sz w:val="22"/>
                <w:szCs w:val="22"/>
              </w:rPr>
              <w:tab/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Su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cc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ss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ful </w:t>
            </w:r>
            <w:r w:rsidRPr="00993F10">
              <w:rPr>
                <w:rFonts w:asciiTheme="minorHAnsi" w:eastAsia="Cambria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in </w:t>
            </w:r>
            <w:r w:rsidRPr="00993F10">
              <w:rPr>
                <w:rFonts w:asciiTheme="minorHAnsi" w:eastAsia="Cambria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f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ac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g </w:t>
            </w:r>
            <w:r w:rsidRPr="00993F10">
              <w:rPr>
                <w:rFonts w:asciiTheme="minorHAnsi" w:eastAsia="Cambria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w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ith </w:t>
            </w:r>
            <w:r w:rsidRPr="00993F10">
              <w:rPr>
                <w:rFonts w:asciiTheme="minorHAnsi" w:eastAsia="Cambria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up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p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r </w:t>
            </w:r>
            <w:r w:rsidRPr="00993F10">
              <w:rPr>
                <w:rFonts w:asciiTheme="minorHAnsi" w:eastAsia="Cambria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v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l </w:t>
            </w:r>
            <w:r w:rsidRPr="00993F10">
              <w:rPr>
                <w:rFonts w:asciiTheme="minorHAnsi" w:eastAsia="Cambria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d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ion </w:t>
            </w:r>
            <w:r w:rsidRPr="00993F10">
              <w:rPr>
                <w:rFonts w:asciiTheme="minorHAnsi" w:eastAsia="Cambria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m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ak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er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s </w:t>
            </w:r>
            <w:r w:rsidRPr="00993F10">
              <w:rPr>
                <w:rFonts w:asciiTheme="minorHAnsi" w:eastAsia="Cambria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d </w:t>
            </w:r>
            <w:r w:rsidRPr="00993F10">
              <w:rPr>
                <w:rFonts w:asciiTheme="minorHAnsi" w:eastAsia="Cambria" w:hAnsiTheme="minorHAnsi" w:cstheme="minorHAnsi"/>
                <w:spacing w:val="19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re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v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i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g 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iti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ca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  <w:r w:rsidRPr="00993F10">
              <w:rPr>
                <w:rFonts w:asciiTheme="minorHAnsi" w:eastAsia="Cambri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p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o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b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m</w:t>
            </w:r>
            <w:r w:rsidRPr="00993F10">
              <w:rPr>
                <w:rFonts w:asciiTheme="minorHAnsi" w:eastAsia="Cambri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as</w:t>
            </w:r>
          </w:p>
          <w:p w14:paraId="02FCB872" w14:textId="77777777" w:rsidR="00A17A92" w:rsidRPr="00993F10" w:rsidRDefault="00993F10">
            <w:pPr>
              <w:tabs>
                <w:tab w:val="left" w:pos="460"/>
              </w:tabs>
              <w:spacing w:before="15" w:line="220" w:lineRule="exact"/>
              <w:ind w:left="462" w:right="70" w:hanging="360"/>
              <w:jc w:val="both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993F10">
              <w:rPr>
                <w:rFonts w:asciiTheme="minorHAnsi" w:eastAsia="Verdana" w:hAnsiTheme="minorHAnsi" w:cstheme="minorHAnsi"/>
                <w:sz w:val="22"/>
                <w:szCs w:val="22"/>
              </w:rPr>
              <w:t>•</w:t>
            </w:r>
            <w:r w:rsidRPr="00993F10">
              <w:rPr>
                <w:rFonts w:asciiTheme="minorHAnsi" w:eastAsia="Verdana" w:hAnsiTheme="minorHAnsi" w:cstheme="minorHAnsi"/>
                <w:sz w:val="22"/>
                <w:szCs w:val="22"/>
              </w:rPr>
              <w:tab/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P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993F10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v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spacing w:val="36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ac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k</w:t>
            </w:r>
            <w:r w:rsidRPr="00993F10">
              <w:rPr>
                <w:rFonts w:asciiTheme="minorHAnsi" w:eastAsia="Cambria" w:hAnsiTheme="minorHAnsi" w:cstheme="minorHAnsi"/>
                <w:spacing w:val="37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993F10">
              <w:rPr>
                <w:rFonts w:asciiTheme="minorHAnsi" w:eastAsia="Cambria" w:hAnsiTheme="minorHAnsi" w:cstheme="minorHAnsi"/>
                <w:spacing w:val="36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of</w:t>
            </w:r>
            <w:r w:rsidRPr="00993F10">
              <w:rPr>
                <w:rFonts w:asciiTheme="minorHAnsi" w:eastAsia="Cambria" w:hAnsiTheme="minorHAnsi" w:cstheme="minorHAnsi"/>
                <w:spacing w:val="38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d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b/>
                <w:spacing w:val="3"/>
                <w:sz w:val="22"/>
                <w:szCs w:val="22"/>
              </w:rPr>
              <w:t>l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ive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i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ng</w:t>
            </w:r>
            <w:r w:rsidRPr="00993F10">
              <w:rPr>
                <w:rFonts w:asciiTheme="minorHAnsi" w:eastAsia="Cambria" w:hAnsiTheme="minorHAnsi" w:cstheme="minorHAnsi"/>
                <w:b/>
                <w:spacing w:val="31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q</w:t>
            </w:r>
            <w:r w:rsidRPr="00993F10">
              <w:rPr>
                <w:rFonts w:asciiTheme="minorHAnsi" w:eastAsia="Cambria" w:hAnsiTheme="minorHAnsi" w:cstheme="minorHAnsi"/>
                <w:b/>
                <w:spacing w:val="3"/>
                <w:sz w:val="22"/>
                <w:szCs w:val="22"/>
              </w:rPr>
              <w:t>u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i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y</w:t>
            </w:r>
            <w:r w:rsidRPr="00993F10">
              <w:rPr>
                <w:rFonts w:asciiTheme="minorHAnsi" w:eastAsia="Cambria" w:hAnsiTheme="minorHAnsi" w:cstheme="minorHAnsi"/>
                <w:b/>
                <w:spacing w:val="36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s</w:t>
            </w:r>
            <w:r w:rsidRPr="00993F10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vic</w:t>
            </w:r>
            <w:r w:rsidRPr="00993F10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s</w:t>
            </w:r>
            <w:r w:rsidRPr="00993F10">
              <w:rPr>
                <w:rFonts w:asciiTheme="minorHAnsi" w:eastAsia="Cambria" w:hAnsiTheme="minorHAnsi" w:cstheme="minorHAnsi"/>
                <w:b/>
                <w:spacing w:val="34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w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ithout</w:t>
            </w:r>
            <w:r w:rsidRPr="00993F10">
              <w:rPr>
                <w:rFonts w:asciiTheme="minorHAnsi" w:eastAsia="Cambria" w:hAnsiTheme="minorHAnsi" w:cstheme="minorHAnsi"/>
                <w:spacing w:val="35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om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p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omi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i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g 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w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ith</w:t>
            </w:r>
            <w:r w:rsidRPr="00993F10">
              <w:rPr>
                <w:rFonts w:asciiTheme="minorHAnsi" w:eastAsia="Cambri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s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er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vi</w:t>
            </w:r>
            <w:r w:rsidRPr="00993F10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c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ds</w:t>
            </w:r>
          </w:p>
          <w:p w14:paraId="343C9221" w14:textId="77777777" w:rsidR="00A17A92" w:rsidRPr="00993F10" w:rsidRDefault="00993F10">
            <w:pPr>
              <w:tabs>
                <w:tab w:val="left" w:pos="460"/>
              </w:tabs>
              <w:spacing w:before="15" w:line="220" w:lineRule="exact"/>
              <w:ind w:left="462" w:right="69" w:hanging="360"/>
              <w:jc w:val="both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993F10">
              <w:rPr>
                <w:rFonts w:asciiTheme="minorHAnsi" w:eastAsia="Verdana" w:hAnsiTheme="minorHAnsi" w:cstheme="minorHAnsi"/>
                <w:sz w:val="22"/>
                <w:szCs w:val="22"/>
              </w:rPr>
              <w:t>•</w:t>
            </w:r>
            <w:r w:rsidRPr="00993F10">
              <w:rPr>
                <w:rFonts w:asciiTheme="minorHAnsi" w:eastAsia="Verdana" w:hAnsiTheme="minorHAnsi" w:cstheme="minorHAnsi"/>
                <w:sz w:val="22"/>
                <w:szCs w:val="22"/>
              </w:rPr>
              <w:tab/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ff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ti</w:t>
            </w:r>
            <w:r w:rsidRPr="00993F10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v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pacing w:val="44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d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r </w:t>
            </w:r>
            <w:r w:rsidRPr="00993F10">
              <w:rPr>
                <w:rFonts w:asciiTheme="minorHAnsi" w:eastAsia="Cambria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w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ith </w:t>
            </w:r>
            <w:r w:rsidRPr="00993F10">
              <w:rPr>
                <w:rFonts w:asciiTheme="minorHAnsi" w:eastAsia="Cambria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x</w:t>
            </w:r>
            <w:r w:rsidRPr="00993F10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c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ll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en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t 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motiv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i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  <w:r w:rsidRPr="00993F10">
              <w:rPr>
                <w:rFonts w:asciiTheme="minorHAnsi" w:eastAsia="Cambria" w:hAnsiTheme="minorHAnsi" w:cstheme="minorHAnsi"/>
                <w:spacing w:val="42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sk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ll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s </w:t>
            </w:r>
            <w:r w:rsidRPr="00993F10">
              <w:rPr>
                <w:rFonts w:asciiTheme="minorHAnsi" w:eastAsia="Cambria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to </w:t>
            </w:r>
            <w:r w:rsidRPr="00993F10">
              <w:rPr>
                <w:rFonts w:asciiTheme="minorHAnsi" w:eastAsia="Cambria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u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in 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o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w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th </w:t>
            </w:r>
            <w:r w:rsidRPr="00993F10">
              <w:rPr>
                <w:rFonts w:asciiTheme="minorHAnsi" w:eastAsia="Cambria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w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hi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e motiv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ti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  <w:r w:rsidRPr="00993F10">
              <w:rPr>
                <w:rFonts w:asciiTheme="minorHAnsi" w:eastAsia="Cambria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p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k</w:t>
            </w:r>
            <w:r w:rsidRPr="00993F10">
              <w:rPr>
                <w:rFonts w:asciiTheme="minorHAnsi" w:eastAsia="Cambri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di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v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id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ua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  <w:r w:rsidRPr="00993F10">
              <w:rPr>
                <w:rFonts w:asciiTheme="minorHAnsi" w:eastAsia="Cambria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p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er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f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m</w:t>
            </w:r>
            <w:r w:rsidRPr="00993F10">
              <w:rPr>
                <w:rFonts w:asciiTheme="minorHAnsi" w:eastAsia="Cambria" w:hAnsiTheme="minorHAnsi" w:cstheme="minorHAnsi"/>
                <w:spacing w:val="4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</w:p>
        </w:tc>
      </w:tr>
    </w:tbl>
    <w:p w14:paraId="3E23CE6F" w14:textId="77777777" w:rsidR="00A17A92" w:rsidRPr="00993F10" w:rsidRDefault="00A17A92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9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526"/>
      </w:tblGrid>
      <w:tr w:rsidR="00993F10" w:rsidRPr="00993F10" w14:paraId="3DBAA595" w14:textId="77777777">
        <w:trPr>
          <w:trHeight w:hRule="exact" w:val="233"/>
        </w:trPr>
        <w:tc>
          <w:tcPr>
            <w:tcW w:w="10526" w:type="dxa"/>
            <w:tcBorders>
              <w:top w:val="nil"/>
              <w:left w:val="nil"/>
              <w:bottom w:val="nil"/>
              <w:right w:val="nil"/>
            </w:tcBorders>
            <w:shd w:val="clear" w:color="auto" w:fill="0F233D"/>
          </w:tcPr>
          <w:p w14:paraId="7EB34067" w14:textId="77777777" w:rsidR="00A17A92" w:rsidRPr="00993F10" w:rsidRDefault="00993F10">
            <w:pPr>
              <w:spacing w:line="220" w:lineRule="exact"/>
              <w:ind w:left="4143" w:right="4147"/>
              <w:jc w:val="center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P</w:t>
            </w:r>
            <w:r w:rsidRPr="00993F10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LO</w:t>
            </w:r>
            <w:r w:rsidRPr="00993F10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Y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T</w:t>
            </w:r>
            <w:r w:rsidRPr="00993F10">
              <w:rPr>
                <w:rFonts w:asciiTheme="minorHAnsi" w:eastAsia="Cambria" w:hAnsiTheme="minorHAnsi" w:cstheme="minorHAnsi"/>
                <w:b/>
                <w:spacing w:val="-12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w w:val="99"/>
                <w:sz w:val="22"/>
                <w:szCs w:val="22"/>
              </w:rPr>
              <w:t>D</w:t>
            </w:r>
            <w:r w:rsidRPr="00993F10">
              <w:rPr>
                <w:rFonts w:asciiTheme="minorHAnsi" w:eastAsia="Cambria" w:hAnsiTheme="minorHAnsi" w:cstheme="minorHAnsi"/>
                <w:b/>
                <w:w w:val="99"/>
                <w:sz w:val="22"/>
                <w:szCs w:val="22"/>
              </w:rPr>
              <w:t>ET</w:t>
            </w:r>
            <w:r w:rsidRPr="00993F10">
              <w:rPr>
                <w:rFonts w:asciiTheme="minorHAnsi" w:eastAsia="Cambria" w:hAnsiTheme="minorHAnsi" w:cstheme="minorHAnsi"/>
                <w:b/>
                <w:spacing w:val="2"/>
                <w:w w:val="99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b/>
                <w:w w:val="99"/>
                <w:sz w:val="22"/>
                <w:szCs w:val="22"/>
              </w:rPr>
              <w:t>I</w:t>
            </w:r>
            <w:r w:rsidRPr="00993F10">
              <w:rPr>
                <w:rFonts w:asciiTheme="minorHAnsi" w:eastAsia="Cambria" w:hAnsiTheme="minorHAnsi" w:cstheme="minorHAnsi"/>
                <w:b/>
                <w:spacing w:val="1"/>
                <w:w w:val="99"/>
                <w:sz w:val="22"/>
                <w:szCs w:val="22"/>
              </w:rPr>
              <w:t>L</w:t>
            </w:r>
            <w:r w:rsidRPr="00993F10">
              <w:rPr>
                <w:rFonts w:asciiTheme="minorHAnsi" w:eastAsia="Cambria" w:hAnsiTheme="minorHAnsi" w:cstheme="minorHAnsi"/>
                <w:b/>
                <w:w w:val="99"/>
                <w:sz w:val="22"/>
                <w:szCs w:val="22"/>
              </w:rPr>
              <w:t>S</w:t>
            </w:r>
          </w:p>
        </w:tc>
      </w:tr>
      <w:tr w:rsidR="00993F10" w:rsidRPr="00993F10" w14:paraId="1BDDC235" w14:textId="77777777">
        <w:trPr>
          <w:trHeight w:hRule="exact" w:val="720"/>
        </w:trPr>
        <w:tc>
          <w:tcPr>
            <w:tcW w:w="10526" w:type="dxa"/>
            <w:vMerge w:val="restart"/>
            <w:tcBorders>
              <w:top w:val="nil"/>
              <w:left w:val="nil"/>
              <w:right w:val="nil"/>
            </w:tcBorders>
          </w:tcPr>
          <w:p w14:paraId="3C6F09D7" w14:textId="77777777" w:rsidR="00A17A92" w:rsidRPr="00993F10" w:rsidRDefault="00A17A92">
            <w:pPr>
              <w:spacing w:before="15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AD9463D" w14:textId="77777777" w:rsidR="00A17A92" w:rsidRPr="00993F10" w:rsidRDefault="00993F10">
            <w:pPr>
              <w:ind w:left="174" w:right="175"/>
              <w:jc w:val="center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b/>
                <w:spacing w:val="3"/>
                <w:sz w:val="22"/>
                <w:szCs w:val="22"/>
              </w:rPr>
              <w:t>c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’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04</w:t>
            </w:r>
            <w:r w:rsidRPr="00993F10">
              <w:rPr>
                <w:rFonts w:asciiTheme="minorHAnsi" w:eastAsia="Cambria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–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D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ec</w:t>
            </w:r>
            <w:r w:rsidRPr="00993F10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’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0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5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:</w:t>
            </w:r>
            <w:r w:rsidRPr="00993F10">
              <w:rPr>
                <w:rFonts w:asciiTheme="minorHAnsi" w:eastAsia="Cambria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Te</w:t>
            </w:r>
            <w:r w:rsidRPr="00993F10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i</w:t>
            </w:r>
            <w:r w:rsidRPr="00993F10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v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is</w:t>
            </w:r>
            <w:r w:rsidRPr="00993F10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h</w:t>
            </w:r>
            <w:r w:rsidRPr="00993F10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u</w:t>
            </w:r>
            <w:r w:rsidRPr="00993F10">
              <w:rPr>
                <w:rFonts w:asciiTheme="minorHAnsi" w:eastAsia="Cambria" w:hAnsiTheme="minorHAnsi" w:cstheme="minorHAnsi"/>
                <w:b/>
                <w:spacing w:val="-10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nv</w:t>
            </w:r>
            <w:r w:rsidRPr="00993F10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ge</w:t>
            </w:r>
            <w:r w:rsidRPr="00993F10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t</w:t>
            </w:r>
            <w:r w:rsidRPr="00993F10">
              <w:rPr>
                <w:rFonts w:asciiTheme="minorHAnsi" w:eastAsia="Cambria" w:hAnsiTheme="minorHAnsi" w:cstheme="minorHAnsi"/>
                <w:b/>
                <w:spacing w:val="-13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993F10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o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mm</w:t>
            </w:r>
            <w:r w:rsidRPr="00993F10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u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ni</w:t>
            </w:r>
            <w:r w:rsidRPr="00993F10">
              <w:rPr>
                <w:rFonts w:asciiTheme="minorHAnsi" w:eastAsia="Cambria" w:hAnsiTheme="minorHAnsi" w:cstheme="minorHAnsi"/>
                <w:b/>
                <w:spacing w:val="3"/>
                <w:sz w:val="22"/>
                <w:szCs w:val="22"/>
              </w:rPr>
              <w:t>c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t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i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ns</w:t>
            </w:r>
            <w:r w:rsidRPr="00993F10">
              <w:rPr>
                <w:rFonts w:asciiTheme="minorHAnsi" w:eastAsia="Cambria" w:hAnsiTheme="minorHAnsi" w:cstheme="minorHAnsi"/>
                <w:b/>
                <w:spacing w:val="-14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Pv</w:t>
            </w:r>
            <w:r w:rsidRPr="00993F10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t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.</w:t>
            </w:r>
            <w:r w:rsidRPr="00993F10">
              <w:rPr>
                <w:rFonts w:asciiTheme="minorHAnsi" w:eastAsia="Cambria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993F10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d</w:t>
            </w:r>
            <w:r w:rsidRPr="00993F10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.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,</w:t>
            </w:r>
            <w:r w:rsidRPr="00993F10">
              <w:rPr>
                <w:rFonts w:asciiTheme="minorHAnsi" w:eastAsia="Cambria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993F10">
              <w:rPr>
                <w:rFonts w:asciiTheme="minorHAnsi" w:eastAsia="Cambria" w:hAnsiTheme="minorHAnsi" w:cstheme="minorHAnsi"/>
                <w:b/>
                <w:spacing w:val="3"/>
                <w:sz w:val="22"/>
                <w:szCs w:val="22"/>
              </w:rPr>
              <w:t>c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t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i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s</w:t>
            </w:r>
            <w:r w:rsidRPr="00993F10">
              <w:rPr>
                <w:rFonts w:asciiTheme="minorHAnsi" w:eastAsia="Cambria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b/>
                <w:spacing w:val="3"/>
                <w:sz w:val="22"/>
                <w:szCs w:val="22"/>
              </w:rPr>
              <w:t>S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f</w:t>
            </w:r>
            <w:r w:rsidRPr="00993F10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t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w</w:t>
            </w:r>
            <w:r w:rsidRPr="00993F10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b/>
                <w:spacing w:val="-9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b/>
                <w:spacing w:val="3"/>
                <w:w w:val="99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b/>
                <w:w w:val="99"/>
                <w:sz w:val="22"/>
                <w:szCs w:val="22"/>
              </w:rPr>
              <w:t>ng</w:t>
            </w:r>
            <w:r w:rsidRPr="00993F10">
              <w:rPr>
                <w:rFonts w:asciiTheme="minorHAnsi" w:eastAsia="Cambria" w:hAnsiTheme="minorHAnsi" w:cstheme="minorHAnsi"/>
                <w:b/>
                <w:spacing w:val="2"/>
                <w:w w:val="99"/>
                <w:sz w:val="22"/>
                <w:szCs w:val="22"/>
              </w:rPr>
              <w:t>i</w:t>
            </w:r>
            <w:r w:rsidRPr="00993F10">
              <w:rPr>
                <w:rFonts w:asciiTheme="minorHAnsi" w:eastAsia="Cambria" w:hAnsiTheme="minorHAnsi" w:cstheme="minorHAnsi"/>
                <w:b/>
                <w:w w:val="99"/>
                <w:sz w:val="22"/>
                <w:szCs w:val="22"/>
              </w:rPr>
              <w:t>nee</w:t>
            </w:r>
            <w:r w:rsidRPr="00993F10">
              <w:rPr>
                <w:rFonts w:asciiTheme="minorHAnsi" w:eastAsia="Cambria" w:hAnsiTheme="minorHAnsi" w:cstheme="minorHAnsi"/>
                <w:b/>
                <w:spacing w:val="2"/>
                <w:w w:val="99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b/>
                <w:w w:val="99"/>
                <w:sz w:val="22"/>
                <w:szCs w:val="22"/>
              </w:rPr>
              <w:t>/P</w:t>
            </w:r>
            <w:r w:rsidRPr="00993F10">
              <w:rPr>
                <w:rFonts w:asciiTheme="minorHAnsi" w:eastAsia="Cambria" w:hAnsiTheme="minorHAnsi" w:cstheme="minorHAnsi"/>
                <w:b/>
                <w:spacing w:val="2"/>
                <w:w w:val="99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w w:val="99"/>
                <w:sz w:val="22"/>
                <w:szCs w:val="22"/>
              </w:rPr>
              <w:t>o</w:t>
            </w:r>
            <w:r w:rsidRPr="00993F10">
              <w:rPr>
                <w:rFonts w:asciiTheme="minorHAnsi" w:eastAsia="Cambria" w:hAnsiTheme="minorHAnsi" w:cstheme="minorHAnsi"/>
                <w:b/>
                <w:w w:val="99"/>
                <w:sz w:val="22"/>
                <w:szCs w:val="22"/>
              </w:rPr>
              <w:t>g</w:t>
            </w:r>
            <w:r w:rsidRPr="00993F10">
              <w:rPr>
                <w:rFonts w:asciiTheme="minorHAnsi" w:eastAsia="Cambria" w:hAnsiTheme="minorHAnsi" w:cstheme="minorHAnsi"/>
                <w:b/>
                <w:spacing w:val="2"/>
                <w:w w:val="99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b/>
                <w:spacing w:val="1"/>
                <w:w w:val="99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b/>
                <w:w w:val="99"/>
                <w:sz w:val="22"/>
                <w:szCs w:val="22"/>
              </w:rPr>
              <w:t>mmer</w:t>
            </w:r>
          </w:p>
          <w:p w14:paraId="4C68506D" w14:textId="77777777" w:rsidR="00A17A92" w:rsidRPr="00993F10" w:rsidRDefault="00993F10">
            <w:pPr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993F10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K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ey</w:t>
            </w:r>
            <w:r w:rsidRPr="00993F10">
              <w:rPr>
                <w:rFonts w:asciiTheme="minorHAnsi" w:eastAsia="Cambria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Res</w:t>
            </w:r>
            <w:r w:rsidRPr="00993F10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ul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t</w:t>
            </w:r>
            <w:r w:rsidRPr="00993F10">
              <w:rPr>
                <w:rFonts w:asciiTheme="minorHAnsi" w:eastAsia="Cambria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s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:</w:t>
            </w:r>
          </w:p>
          <w:p w14:paraId="58E23D43" w14:textId="77777777" w:rsidR="00A17A92" w:rsidRPr="00993F10" w:rsidRDefault="00993F10">
            <w:pPr>
              <w:tabs>
                <w:tab w:val="left" w:pos="380"/>
              </w:tabs>
              <w:spacing w:before="11" w:line="220" w:lineRule="exact"/>
              <w:ind w:left="389" w:right="-6" w:hanging="36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993F10">
              <w:rPr>
                <w:rFonts w:asciiTheme="minorHAnsi" w:eastAsia="Verdana" w:hAnsiTheme="minorHAnsi" w:cstheme="minorHAnsi"/>
                <w:sz w:val="22"/>
                <w:szCs w:val="22"/>
              </w:rPr>
              <w:t>•</w:t>
            </w:r>
            <w:r w:rsidRPr="00993F10">
              <w:rPr>
                <w:rFonts w:asciiTheme="minorHAnsi" w:eastAsia="Verdana" w:hAnsiTheme="minorHAnsi" w:cstheme="minorHAnsi"/>
                <w:sz w:val="22"/>
                <w:szCs w:val="22"/>
              </w:rPr>
              <w:tab/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P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ovi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d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  <w:r w:rsidRPr="00993F10">
              <w:rPr>
                <w:rFonts w:asciiTheme="minorHAnsi" w:eastAsia="Cambria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o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ve</w:t>
            </w:r>
            <w:r w:rsidRPr="00993F10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l</w:t>
            </w:r>
            <w:r w:rsidRPr="00993F10">
              <w:rPr>
                <w:rFonts w:asciiTheme="minorHAnsi" w:eastAsia="Cambria" w:hAnsiTheme="minorHAnsi" w:cstheme="minorHAnsi"/>
                <w:b/>
                <w:spacing w:val="13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d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s</w:t>
            </w:r>
            <w:r w:rsidRPr="00993F10">
              <w:rPr>
                <w:rFonts w:asciiTheme="minorHAnsi" w:eastAsia="Cambria" w:hAnsiTheme="minorHAnsi" w:cstheme="minorHAnsi"/>
                <w:b/>
                <w:spacing w:val="4"/>
                <w:sz w:val="22"/>
                <w:szCs w:val="22"/>
              </w:rPr>
              <w:t>h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ip</w:t>
            </w:r>
            <w:r w:rsidRPr="00993F10">
              <w:rPr>
                <w:rFonts w:asciiTheme="minorHAnsi" w:eastAsia="Cambria" w:hAnsiTheme="minorHAnsi" w:cstheme="minorHAnsi"/>
                <w:b/>
                <w:spacing w:val="9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o</w:t>
            </w:r>
            <w:r w:rsidRPr="00993F10">
              <w:rPr>
                <w:rFonts w:asciiTheme="minorHAnsi" w:eastAsia="Cambria" w:hAnsiTheme="minorHAnsi" w:cstheme="minorHAnsi"/>
                <w:b/>
                <w:spacing w:val="16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993F10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h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b/>
                <w:spacing w:val="15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en</w:t>
            </w:r>
            <w:r w:rsidRPr="00993F10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t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i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b/>
                <w:spacing w:val="12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p</w:t>
            </w:r>
            <w:r w:rsidRPr="00993F10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je</w:t>
            </w:r>
            <w:r w:rsidRPr="00993F10">
              <w:rPr>
                <w:rFonts w:asciiTheme="minorHAnsi" w:eastAsia="Cambria" w:hAnsiTheme="minorHAnsi" w:cstheme="minorHAnsi"/>
                <w:b/>
                <w:spacing w:val="3"/>
                <w:sz w:val="22"/>
                <w:szCs w:val="22"/>
              </w:rPr>
              <w:t>c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t</w:t>
            </w:r>
            <w:r w:rsidRPr="00993F10">
              <w:rPr>
                <w:rFonts w:asciiTheme="minorHAnsi" w:eastAsia="Cambria" w:hAnsiTheme="minorHAnsi" w:cstheme="minorHAnsi"/>
                <w:b/>
                <w:spacing w:val="11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993F10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m</w:t>
            </w:r>
            <w:r w:rsidRPr="00993F10">
              <w:rPr>
                <w:rFonts w:asciiTheme="minorHAnsi" w:eastAsia="Cambria" w:hAnsiTheme="minorHAnsi" w:cstheme="minorHAnsi"/>
                <w:b/>
                <w:spacing w:val="14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cl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udi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  <w:r w:rsidRPr="00993F10">
              <w:rPr>
                <w:rFonts w:asciiTheme="minorHAnsi" w:eastAsia="Cambria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m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gi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  <w:r w:rsidRPr="00993F10">
              <w:rPr>
                <w:rFonts w:asciiTheme="minorHAnsi" w:eastAsia="Cambria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i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v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er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b</w:t>
            </w:r>
            <w:r w:rsidRPr="00993F10">
              <w:rPr>
                <w:rFonts w:asciiTheme="minorHAnsi" w:eastAsia="Cambria" w:hAnsiTheme="minorHAnsi" w:cstheme="minorHAnsi"/>
                <w:spacing w:val="4"/>
                <w:sz w:val="22"/>
                <w:szCs w:val="22"/>
              </w:rPr>
              <w:t>l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993F10">
              <w:rPr>
                <w:rFonts w:asciiTheme="minorHAnsi" w:eastAsia="Cambria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of</w:t>
            </w:r>
            <w:r w:rsidRPr="00993F10">
              <w:rPr>
                <w:rFonts w:asciiTheme="minorHAnsi" w:eastAsia="Cambria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ot</w:t>
            </w:r>
            <w:r w:rsidRPr="00993F10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h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fu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t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io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  <w:r w:rsidRPr="00993F10">
              <w:rPr>
                <w:rFonts w:asciiTheme="minorHAnsi" w:eastAsia="Cambria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m 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er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993F10">
              <w:rPr>
                <w:rFonts w:asciiTheme="minorHAnsi" w:eastAsia="Cambri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in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e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f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f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ti</w:t>
            </w:r>
            <w:r w:rsidRPr="00993F10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v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m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nn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er</w:t>
            </w:r>
          </w:p>
          <w:p w14:paraId="7A55211B" w14:textId="77777777" w:rsidR="00A17A92" w:rsidRPr="00993F10" w:rsidRDefault="00993F10">
            <w:pPr>
              <w:tabs>
                <w:tab w:val="left" w:pos="380"/>
              </w:tabs>
              <w:spacing w:before="9" w:line="220" w:lineRule="exact"/>
              <w:ind w:left="389" w:right="-7" w:hanging="36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993F10">
              <w:rPr>
                <w:rFonts w:asciiTheme="minorHAnsi" w:eastAsia="Verdana" w:hAnsiTheme="minorHAnsi" w:cstheme="minorHAnsi"/>
                <w:sz w:val="22"/>
                <w:szCs w:val="22"/>
              </w:rPr>
              <w:t>•</w:t>
            </w:r>
            <w:r w:rsidRPr="00993F10">
              <w:rPr>
                <w:rFonts w:asciiTheme="minorHAnsi" w:eastAsia="Verdana" w:hAnsiTheme="minorHAnsi" w:cstheme="minorHAnsi"/>
                <w:sz w:val="22"/>
                <w:szCs w:val="22"/>
              </w:rPr>
              <w:tab/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Ma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gi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g 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 xml:space="preserve">ge </w:t>
            </w:r>
            <w:r w:rsidRPr="00993F10">
              <w:rPr>
                <w:rFonts w:asciiTheme="minorHAnsi" w:eastAsia="Cambria" w:hAnsiTheme="minorHAnsi" w:cstheme="minorHAnsi"/>
                <w:b/>
                <w:spacing w:val="5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 xml:space="preserve">nd </w:t>
            </w:r>
            <w:r w:rsidRPr="00993F10">
              <w:rPr>
                <w:rFonts w:asciiTheme="minorHAnsi" w:eastAsia="Cambria" w:hAnsiTheme="minorHAnsi" w:cstheme="minorHAnsi"/>
                <w:b/>
                <w:spacing w:val="8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c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m</w:t>
            </w:r>
            <w:r w:rsidRPr="00993F10">
              <w:rPr>
                <w:rFonts w:asciiTheme="minorHAnsi" w:eastAsia="Cambria" w:hAnsiTheme="minorHAnsi" w:cstheme="minorHAnsi"/>
                <w:b/>
                <w:spacing w:val="3"/>
                <w:sz w:val="22"/>
                <w:szCs w:val="22"/>
              </w:rPr>
              <w:t>p</w:t>
            </w:r>
            <w:r w:rsidRPr="00993F10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 xml:space="preserve">ex </w:t>
            </w:r>
            <w:r w:rsidRPr="00993F10">
              <w:rPr>
                <w:rFonts w:asciiTheme="minorHAnsi" w:eastAsia="Cambria" w:hAnsiTheme="minorHAnsi" w:cstheme="minorHAnsi"/>
                <w:b/>
                <w:spacing w:val="3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p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ro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jec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 xml:space="preserve">s </w:t>
            </w:r>
            <w:r w:rsidRPr="00993F10">
              <w:rPr>
                <w:rFonts w:asciiTheme="minorHAnsi" w:eastAsia="Cambria" w:hAnsiTheme="minorHAnsi" w:cstheme="minorHAnsi"/>
                <w:b/>
                <w:spacing w:val="5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 xml:space="preserve">r </w:t>
            </w:r>
            <w:r w:rsidRPr="00993F10">
              <w:rPr>
                <w:rFonts w:asciiTheme="minorHAnsi" w:eastAsia="Cambria" w:hAnsiTheme="minorHAnsi" w:cstheme="minorHAnsi"/>
                <w:b/>
                <w:spacing w:val="8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m</w:t>
            </w:r>
            <w:r w:rsidRPr="00993F10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ul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i</w:t>
            </w:r>
            <w:r w:rsidRPr="00993F10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pl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 xml:space="preserve">e </w:t>
            </w:r>
            <w:r w:rsidRPr="00993F10">
              <w:rPr>
                <w:rFonts w:asciiTheme="minorHAnsi" w:eastAsia="Cambria" w:hAnsiTheme="minorHAnsi" w:cstheme="minorHAnsi"/>
                <w:b/>
                <w:spacing w:val="5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c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m</w:t>
            </w:r>
            <w:r w:rsidRPr="00993F10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p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s</w:t>
            </w:r>
            <w:r w:rsidRPr="00993F10">
              <w:rPr>
                <w:rFonts w:asciiTheme="minorHAnsi" w:eastAsia="Cambria" w:hAnsiTheme="minorHAnsi" w:cstheme="minorHAnsi"/>
                <w:b/>
                <w:spacing w:val="43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o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f </w:t>
            </w:r>
            <w:r w:rsidRPr="00993F10">
              <w:rPr>
                <w:rFonts w:asciiTheme="minorHAnsi" w:eastAsia="Cambria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a </w:t>
            </w:r>
            <w:r w:rsidRPr="00993F10">
              <w:rPr>
                <w:rFonts w:asciiTheme="minorHAnsi" w:eastAsia="Cambria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la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ge </w:t>
            </w:r>
            <w:r w:rsidRPr="00993F10">
              <w:rPr>
                <w:rFonts w:asciiTheme="minorHAnsi" w:eastAsia="Cambria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p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oj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ts </w:t>
            </w:r>
            <w:r w:rsidRPr="00993F10">
              <w:rPr>
                <w:rFonts w:asciiTheme="minorHAnsi" w:eastAsia="Cambria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v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vi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g 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m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o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e </w:t>
            </w:r>
            <w:r w:rsidRPr="00993F10">
              <w:rPr>
                <w:rFonts w:asciiTheme="minorHAnsi" w:eastAsia="Cambria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th</w:t>
            </w:r>
            <w:r w:rsidRPr="00993F10">
              <w:rPr>
                <w:rFonts w:asciiTheme="minorHAnsi" w:eastAsia="Cambria" w:hAnsiTheme="minorHAnsi" w:cstheme="minorHAnsi"/>
                <w:spacing w:val="4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n </w:t>
            </w:r>
            <w:r w:rsidRPr="00993F10">
              <w:rPr>
                <w:rFonts w:asciiTheme="minorHAnsi" w:eastAsia="Cambria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e 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omp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y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’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993F10">
              <w:rPr>
                <w:rFonts w:asciiTheme="minorHAnsi" w:eastAsia="Cambri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p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odu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t/</w:t>
            </w:r>
            <w:r w:rsidRPr="00993F10">
              <w:rPr>
                <w:rFonts w:asciiTheme="minorHAnsi" w:eastAsia="Cambri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se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vi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ce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</w:p>
          <w:p w14:paraId="2EE40CFC" w14:textId="77777777" w:rsidR="00A17A92" w:rsidRPr="00993F10" w:rsidRDefault="00993F10">
            <w:pPr>
              <w:tabs>
                <w:tab w:val="left" w:pos="380"/>
              </w:tabs>
              <w:spacing w:before="9" w:line="220" w:lineRule="exact"/>
              <w:ind w:left="389" w:right="-4" w:hanging="36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993F10">
              <w:rPr>
                <w:rFonts w:asciiTheme="minorHAnsi" w:eastAsia="Verdana" w:hAnsiTheme="minorHAnsi" w:cstheme="minorHAnsi"/>
                <w:sz w:val="22"/>
                <w:szCs w:val="22"/>
              </w:rPr>
              <w:t>•</w:t>
            </w:r>
            <w:r w:rsidRPr="00993F10">
              <w:rPr>
                <w:rFonts w:asciiTheme="minorHAnsi" w:eastAsia="Verdana" w:hAnsiTheme="minorHAnsi" w:cstheme="minorHAnsi"/>
                <w:sz w:val="22"/>
                <w:szCs w:val="22"/>
              </w:rPr>
              <w:tab/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ommu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ca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i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  <w:r w:rsidRPr="00993F10">
              <w:rPr>
                <w:rFonts w:asciiTheme="minorHAnsi" w:eastAsia="Cambria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w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ith</w:t>
            </w:r>
            <w:r w:rsidRPr="00993F10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i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993F10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/e</w:t>
            </w:r>
            <w:r w:rsidRPr="00993F10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x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993F10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l</w:t>
            </w:r>
            <w:r w:rsidRPr="00993F10">
              <w:rPr>
                <w:rFonts w:asciiTheme="minorHAnsi" w:eastAsia="Cambria" w:hAnsiTheme="minorHAnsi" w:cstheme="minorHAnsi"/>
                <w:b/>
                <w:spacing w:val="-13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c</w:t>
            </w:r>
            <w:r w:rsidRPr="00993F10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i</w:t>
            </w:r>
            <w:r w:rsidRPr="00993F10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s</w:t>
            </w:r>
            <w:r w:rsidRPr="00993F10">
              <w:rPr>
                <w:rFonts w:asciiTheme="minorHAnsi" w:eastAsia="Cambria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to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d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t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mi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p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ific</w:t>
            </w:r>
            <w:r w:rsidRPr="00993F10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q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ui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m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ts</w:t>
            </w:r>
            <w:r w:rsidRPr="00993F10">
              <w:rPr>
                <w:rFonts w:asciiTheme="minorHAnsi" w:eastAsia="Cambria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993F10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x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p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tio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;</w:t>
            </w:r>
            <w:r w:rsidRPr="00993F10">
              <w:rPr>
                <w:rFonts w:asciiTheme="minorHAnsi" w:eastAsia="Cambri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m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gi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  <w:r w:rsidRPr="00993F10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cl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en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t 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x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p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ti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o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993F10">
              <w:rPr>
                <w:rFonts w:asciiTheme="minorHAnsi" w:eastAsia="Cambria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993F10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i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di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ca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o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of</w:t>
            </w:r>
            <w:r w:rsidRPr="00993F10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q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u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al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ity</w:t>
            </w:r>
          </w:p>
          <w:p w14:paraId="7DD2E2E7" w14:textId="77777777" w:rsidR="00A17A92" w:rsidRPr="00993F10" w:rsidRDefault="00993F10">
            <w:pPr>
              <w:tabs>
                <w:tab w:val="left" w:pos="380"/>
              </w:tabs>
              <w:spacing w:before="9" w:line="220" w:lineRule="exact"/>
              <w:ind w:left="389" w:right="-5" w:hanging="36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993F10">
              <w:rPr>
                <w:rFonts w:asciiTheme="minorHAnsi" w:eastAsia="Verdana" w:hAnsiTheme="minorHAnsi" w:cstheme="minorHAnsi"/>
                <w:sz w:val="22"/>
                <w:szCs w:val="22"/>
              </w:rPr>
              <w:t>•</w:t>
            </w:r>
            <w:r w:rsidRPr="00993F10">
              <w:rPr>
                <w:rFonts w:asciiTheme="minorHAnsi" w:eastAsia="Verdana" w:hAnsiTheme="minorHAnsi" w:cstheme="minorHAnsi"/>
                <w:sz w:val="22"/>
                <w:szCs w:val="22"/>
              </w:rPr>
              <w:tab/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re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i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993F10">
              <w:rPr>
                <w:rFonts w:asciiTheme="minorHAnsi" w:eastAsia="Cambria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m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i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993F10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h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es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i</w:t>
            </w:r>
            <w:r w:rsidRPr="00993F10">
              <w:rPr>
                <w:rFonts w:asciiTheme="minorHAnsi" w:eastAsia="Cambria" w:hAnsiTheme="minorHAnsi" w:cstheme="minorHAnsi"/>
                <w:b/>
                <w:spacing w:val="3"/>
                <w:sz w:val="22"/>
                <w:szCs w:val="22"/>
              </w:rPr>
              <w:t>m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t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es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, 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p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j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993F10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p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la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,</w:t>
            </w:r>
            <w:r w:rsidRPr="00993F10">
              <w:rPr>
                <w:rFonts w:asciiTheme="minorHAnsi" w:eastAsia="Cambria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p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o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j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993F10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sc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h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du</w:t>
            </w:r>
            <w:r w:rsidRPr="00993F10">
              <w:rPr>
                <w:rFonts w:asciiTheme="minorHAnsi" w:eastAsia="Cambria" w:hAnsiTheme="minorHAnsi" w:cstheme="minorHAnsi"/>
                <w:spacing w:val="4"/>
                <w:sz w:val="22"/>
                <w:szCs w:val="22"/>
              </w:rPr>
              <w:t>l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,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ou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c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e 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all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ca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tion 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993F10">
              <w:rPr>
                <w:rFonts w:asciiTheme="minorHAnsi" w:eastAsia="Cambria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x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p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993F10">
              <w:rPr>
                <w:rFonts w:asciiTheme="minorHAnsi" w:eastAsia="Cambria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to</w:t>
            </w:r>
            <w:r w:rsidRPr="00993F10">
              <w:rPr>
                <w:rFonts w:asciiTheme="minorHAnsi" w:eastAsia="Cambria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en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u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th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t t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ts</w:t>
            </w:r>
            <w:r w:rsidRPr="00993F10">
              <w:rPr>
                <w:rFonts w:asciiTheme="minorHAnsi" w:eastAsia="Cambri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w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re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ac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h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</w:p>
          <w:p w14:paraId="1E57C370" w14:textId="77777777" w:rsidR="00A17A92" w:rsidRPr="00993F10" w:rsidRDefault="00993F10">
            <w:pPr>
              <w:spacing w:line="240" w:lineRule="exact"/>
              <w:ind w:left="29" w:right="-28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993F1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993F10">
              <w:rPr>
                <w:rFonts w:asciiTheme="minorHAnsi" w:eastAsia="Verdana" w:hAnsiTheme="minorHAnsi" w:cstheme="minorHAnsi"/>
                <w:spacing w:val="41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F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ll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w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  <w:r w:rsidRPr="00993F10">
              <w:rPr>
                <w:rFonts w:asciiTheme="minorHAnsi" w:eastAsia="Cambria" w:hAnsiTheme="minorHAnsi" w:cstheme="minorHAnsi"/>
                <w:spacing w:val="43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993F10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h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e </w:t>
            </w:r>
            <w:r w:rsidRPr="00993F10">
              <w:rPr>
                <w:rFonts w:asciiTheme="minorHAnsi" w:eastAsia="Cambria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p</w:t>
            </w:r>
            <w:r w:rsidRPr="00993F10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je</w:t>
            </w:r>
            <w:r w:rsidRPr="00993F10">
              <w:rPr>
                <w:rFonts w:asciiTheme="minorHAnsi" w:eastAsia="Cambria" w:hAnsiTheme="minorHAnsi" w:cstheme="minorHAnsi"/>
                <w:b/>
                <w:spacing w:val="3"/>
                <w:sz w:val="22"/>
                <w:szCs w:val="22"/>
              </w:rPr>
              <w:t>c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 xml:space="preserve">t  </w:t>
            </w:r>
            <w:r w:rsidRPr="00993F10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 xml:space="preserve">ife </w:t>
            </w:r>
            <w:r w:rsidRPr="00993F10">
              <w:rPr>
                <w:rFonts w:asciiTheme="minorHAnsi" w:eastAsia="Cambria" w:hAnsiTheme="minorHAnsi" w:cstheme="minorHAnsi"/>
                <w:b/>
                <w:spacing w:val="7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cyc</w:t>
            </w:r>
            <w:r w:rsidRPr="00993F10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 xml:space="preserve">e </w:t>
            </w:r>
            <w:r w:rsidRPr="00993F10">
              <w:rPr>
                <w:rFonts w:asciiTheme="minorHAnsi" w:eastAsia="Cambria" w:hAnsiTheme="minorHAnsi" w:cstheme="minorHAnsi"/>
                <w:b/>
                <w:spacing w:val="3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me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993F10">
              <w:rPr>
                <w:rFonts w:asciiTheme="minorHAnsi" w:eastAsia="Cambria" w:hAnsiTheme="minorHAnsi" w:cstheme="minorHAnsi"/>
                <w:b/>
                <w:spacing w:val="4"/>
                <w:sz w:val="22"/>
                <w:szCs w:val="22"/>
              </w:rPr>
              <w:t>h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993F10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d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993F10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gy</w:t>
            </w:r>
            <w:r w:rsidRPr="00993F10">
              <w:rPr>
                <w:rFonts w:asciiTheme="minorHAnsi" w:eastAsia="Cambria" w:hAnsiTheme="minorHAnsi" w:cstheme="minorHAnsi"/>
                <w:b/>
                <w:spacing w:val="43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k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e </w:t>
            </w:r>
            <w:r w:rsidRPr="00993F10">
              <w:rPr>
                <w:rFonts w:asciiTheme="minorHAnsi" w:eastAsia="Cambria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gi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e </w:t>
            </w:r>
            <w:r w:rsidRPr="00993F10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d </w:t>
            </w:r>
            <w:r w:rsidRPr="00993F10">
              <w:rPr>
                <w:rFonts w:asciiTheme="minorHAnsi" w:eastAsia="Cambria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W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t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er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f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all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;</w:t>
            </w:r>
            <w:r w:rsidRPr="00993F10">
              <w:rPr>
                <w:rFonts w:asciiTheme="minorHAnsi" w:eastAsia="Cambria" w:hAnsiTheme="minorHAnsi" w:cstheme="minorHAnsi"/>
                <w:spacing w:val="43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f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d 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u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d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r </w:t>
            </w:r>
            <w:r w:rsidRPr="00993F10">
              <w:rPr>
                <w:rFonts w:asciiTheme="minorHAnsi" w:eastAsia="Cambria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the </w:t>
            </w:r>
            <w:r w:rsidRPr="00993F10">
              <w:rPr>
                <w:rFonts w:asciiTheme="minorHAnsi" w:eastAsia="Cambria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p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993F10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c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s 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f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m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w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k;</w:t>
            </w:r>
          </w:p>
          <w:p w14:paraId="27F15B8F" w14:textId="77777777" w:rsidR="00A17A92" w:rsidRPr="00993F10" w:rsidRDefault="00993F10">
            <w:pPr>
              <w:ind w:left="38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en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u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993F10">
              <w:rPr>
                <w:rFonts w:asciiTheme="minorHAnsi" w:eastAsia="Cambri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th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993F10">
              <w:rPr>
                <w:rFonts w:asciiTheme="minorHAnsi" w:eastAsia="Cambri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u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to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m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d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ne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993F10">
              <w:rPr>
                <w:rFonts w:asciiTheme="minorHAnsi" w:eastAsia="Cambri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w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m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993F10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w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i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thin</w:t>
            </w:r>
            <w:r w:rsidRPr="00993F10">
              <w:rPr>
                <w:rFonts w:asciiTheme="minorHAnsi" w:eastAsia="Cambri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p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oj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993F10">
              <w:rPr>
                <w:rFonts w:asciiTheme="minorHAnsi" w:eastAsia="Cambri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b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ud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g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ts</w:t>
            </w:r>
          </w:p>
          <w:p w14:paraId="71523571" w14:textId="77777777" w:rsidR="00A17A92" w:rsidRPr="00993F10" w:rsidRDefault="00993F10">
            <w:pPr>
              <w:spacing w:line="240" w:lineRule="exact"/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993F1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993F10">
              <w:rPr>
                <w:rFonts w:asciiTheme="minorHAnsi" w:eastAsia="Verdana" w:hAnsiTheme="minorHAnsi" w:cstheme="minorHAnsi"/>
                <w:spacing w:val="41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u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  <w:r w:rsidRPr="00993F10">
              <w:rPr>
                <w:rFonts w:asciiTheme="minorHAnsi" w:eastAsia="Cambria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993F10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h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m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i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t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en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c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o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f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po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iti</w:t>
            </w:r>
            <w:r w:rsidRPr="00993F10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v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993F10">
              <w:rPr>
                <w:rFonts w:asciiTheme="minorHAnsi" w:eastAsia="Cambri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o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-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go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i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  <w:r w:rsidRPr="00993F10">
              <w:rPr>
                <w:rFonts w:asciiTheme="minorHAnsi" w:eastAsia="Cambri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re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la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i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hips</w:t>
            </w:r>
            <w:r w:rsidRPr="00993F10">
              <w:rPr>
                <w:rFonts w:asciiTheme="minorHAnsi" w:eastAsia="Cambria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w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ith</w:t>
            </w:r>
            <w:r w:rsidRPr="00993F10">
              <w:rPr>
                <w:rFonts w:asciiTheme="minorHAnsi" w:eastAsia="Cambri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cl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i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en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ts</w:t>
            </w:r>
          </w:p>
          <w:p w14:paraId="79D92E9A" w14:textId="77777777" w:rsidR="00A17A92" w:rsidRPr="00993F10" w:rsidRDefault="00993F10">
            <w:pPr>
              <w:tabs>
                <w:tab w:val="left" w:pos="380"/>
              </w:tabs>
              <w:spacing w:before="17" w:line="220" w:lineRule="exact"/>
              <w:ind w:left="389" w:right="-8" w:hanging="36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993F10">
              <w:rPr>
                <w:rFonts w:asciiTheme="minorHAnsi" w:eastAsia="Verdana" w:hAnsiTheme="minorHAnsi" w:cstheme="minorHAnsi"/>
                <w:sz w:val="22"/>
                <w:szCs w:val="22"/>
              </w:rPr>
              <w:t>•</w:t>
            </w:r>
            <w:r w:rsidRPr="00993F10">
              <w:rPr>
                <w:rFonts w:asciiTheme="minorHAnsi" w:eastAsia="Verdana" w:hAnsiTheme="minorHAnsi" w:cstheme="minorHAnsi"/>
                <w:sz w:val="22"/>
                <w:szCs w:val="22"/>
              </w:rPr>
              <w:tab/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en</w:t>
            </w:r>
            <w:r w:rsidRPr="00993F10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t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993F10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ing</w:t>
            </w:r>
            <w:r w:rsidRPr="00993F10">
              <w:rPr>
                <w:rFonts w:asciiTheme="minorHAnsi" w:eastAsia="Cambria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nd</w:t>
            </w:r>
            <w:r w:rsidRPr="00993F10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c</w:t>
            </w:r>
            <w:r w:rsidRPr="00993F10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o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c</w:t>
            </w:r>
            <w:r w:rsidRPr="00993F10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h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ing</w:t>
            </w:r>
            <w:r w:rsidRPr="00993F10">
              <w:rPr>
                <w:rFonts w:asciiTheme="minorHAnsi" w:eastAsia="Cambria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993F10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h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e p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o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j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993F10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t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m on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d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if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f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en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993F10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4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re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as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;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p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la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993F10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i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t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993F10">
              <w:rPr>
                <w:rFonts w:asciiTheme="minorHAnsi" w:eastAsia="Cambri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the 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w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o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k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of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mu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tip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t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m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s on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a p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j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t;</w:t>
            </w:r>
            <w:r w:rsidRPr="00993F10">
              <w:rPr>
                <w:rFonts w:asciiTheme="minorHAnsi" w:eastAsia="Cambri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p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ov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i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993F10">
              <w:rPr>
                <w:rFonts w:asciiTheme="minorHAnsi" w:eastAsia="Cambri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put</w:t>
            </w:r>
            <w:r w:rsidRPr="00993F10">
              <w:rPr>
                <w:rFonts w:asciiTheme="minorHAnsi" w:eastAsia="Cambri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on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ea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m</w:t>
            </w:r>
            <w:r w:rsidRPr="00993F10">
              <w:rPr>
                <w:rFonts w:asciiTheme="minorHAnsi" w:eastAsia="Cambri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p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f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o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m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c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993F10">
              <w:rPr>
                <w:rFonts w:asciiTheme="minorHAnsi" w:eastAsia="Cambri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w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</w:p>
        </w:tc>
      </w:tr>
      <w:tr w:rsidR="00993F10" w:rsidRPr="00993F10" w14:paraId="5C6B5A2B" w14:textId="77777777">
        <w:trPr>
          <w:trHeight w:hRule="exact" w:val="3344"/>
        </w:trPr>
        <w:tc>
          <w:tcPr>
            <w:tcW w:w="10526" w:type="dxa"/>
            <w:vMerge/>
            <w:tcBorders>
              <w:left w:val="nil"/>
              <w:bottom w:val="nil"/>
              <w:right w:val="nil"/>
            </w:tcBorders>
          </w:tcPr>
          <w:p w14:paraId="25703343" w14:textId="77777777" w:rsidR="00A17A92" w:rsidRPr="00993F10" w:rsidRDefault="00A17A9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93F10" w:rsidRPr="00993F10" w14:paraId="492EC4CF" w14:textId="77777777">
        <w:trPr>
          <w:trHeight w:hRule="exact" w:val="235"/>
        </w:trPr>
        <w:tc>
          <w:tcPr>
            <w:tcW w:w="10526" w:type="dxa"/>
            <w:tcBorders>
              <w:top w:val="nil"/>
              <w:left w:val="nil"/>
              <w:bottom w:val="nil"/>
              <w:right w:val="nil"/>
            </w:tcBorders>
            <w:shd w:val="clear" w:color="auto" w:fill="0F233D"/>
          </w:tcPr>
          <w:p w14:paraId="1D6F12BE" w14:textId="77777777" w:rsidR="00A17A92" w:rsidRPr="00993F10" w:rsidRDefault="00993F10">
            <w:pPr>
              <w:spacing w:line="220" w:lineRule="exact"/>
              <w:ind w:left="4674" w:right="4675"/>
              <w:jc w:val="center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993F10">
              <w:rPr>
                <w:rFonts w:asciiTheme="minorHAnsi" w:eastAsia="Cambria" w:hAnsiTheme="minorHAnsi" w:cstheme="minorHAnsi"/>
                <w:b/>
                <w:w w:val="99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w w:val="99"/>
                <w:sz w:val="22"/>
                <w:szCs w:val="22"/>
              </w:rPr>
              <w:t>D</w:t>
            </w:r>
            <w:r w:rsidRPr="00993F10">
              <w:rPr>
                <w:rFonts w:asciiTheme="minorHAnsi" w:eastAsia="Cambria" w:hAnsiTheme="minorHAnsi" w:cstheme="minorHAnsi"/>
                <w:b/>
                <w:w w:val="99"/>
                <w:sz w:val="22"/>
                <w:szCs w:val="22"/>
              </w:rPr>
              <w:t>U</w:t>
            </w:r>
            <w:r w:rsidRPr="00993F10">
              <w:rPr>
                <w:rFonts w:asciiTheme="minorHAnsi" w:eastAsia="Cambria" w:hAnsiTheme="minorHAnsi" w:cstheme="minorHAnsi"/>
                <w:b/>
                <w:spacing w:val="1"/>
                <w:w w:val="99"/>
                <w:sz w:val="22"/>
                <w:szCs w:val="22"/>
              </w:rPr>
              <w:t>C</w:t>
            </w:r>
            <w:r w:rsidRPr="00993F10">
              <w:rPr>
                <w:rFonts w:asciiTheme="minorHAnsi" w:eastAsia="Cambria" w:hAnsiTheme="minorHAnsi" w:cstheme="minorHAnsi"/>
                <w:b/>
                <w:spacing w:val="2"/>
                <w:w w:val="99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b/>
                <w:w w:val="99"/>
                <w:sz w:val="22"/>
                <w:szCs w:val="22"/>
              </w:rPr>
              <w:t>TI</w:t>
            </w:r>
            <w:r w:rsidRPr="00993F10">
              <w:rPr>
                <w:rFonts w:asciiTheme="minorHAnsi" w:eastAsia="Cambria" w:hAnsiTheme="minorHAnsi" w:cstheme="minorHAnsi"/>
                <w:b/>
                <w:spacing w:val="1"/>
                <w:w w:val="99"/>
                <w:sz w:val="22"/>
                <w:szCs w:val="22"/>
              </w:rPr>
              <w:t>O</w:t>
            </w:r>
            <w:r w:rsidRPr="00993F10">
              <w:rPr>
                <w:rFonts w:asciiTheme="minorHAnsi" w:eastAsia="Cambria" w:hAnsiTheme="minorHAnsi" w:cstheme="minorHAnsi"/>
                <w:b/>
                <w:w w:val="99"/>
                <w:sz w:val="22"/>
                <w:szCs w:val="22"/>
              </w:rPr>
              <w:t>N</w:t>
            </w:r>
          </w:p>
        </w:tc>
      </w:tr>
      <w:tr w:rsidR="00993F10" w:rsidRPr="00993F10" w14:paraId="7AECD4A2" w14:textId="77777777">
        <w:trPr>
          <w:trHeight w:hRule="exact" w:val="1205"/>
        </w:trPr>
        <w:tc>
          <w:tcPr>
            <w:tcW w:w="10526" w:type="dxa"/>
            <w:tcBorders>
              <w:top w:val="nil"/>
              <w:left w:val="nil"/>
              <w:bottom w:val="nil"/>
              <w:right w:val="nil"/>
            </w:tcBorders>
          </w:tcPr>
          <w:p w14:paraId="22412579" w14:textId="77777777" w:rsidR="00A17A92" w:rsidRPr="00993F10" w:rsidRDefault="00A17A92">
            <w:pPr>
              <w:spacing w:before="16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847587E" w14:textId="77777777" w:rsidR="00A17A92" w:rsidRPr="00993F10" w:rsidRDefault="00993F10">
            <w:pPr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993F1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993F10">
              <w:rPr>
                <w:rFonts w:asciiTheme="minorHAnsi" w:eastAsia="Verdana" w:hAnsiTheme="minorHAnsi" w:cstheme="minorHAnsi"/>
                <w:spacing w:val="41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.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.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.</w:t>
            </w:r>
            <w:r w:rsidRPr="00993F10">
              <w:rPr>
                <w:rFonts w:asciiTheme="minorHAnsi" w:eastAsia="Cambri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f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o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m</w:t>
            </w:r>
            <w:r w:rsidRPr="00993F10">
              <w:rPr>
                <w:rFonts w:asciiTheme="minorHAnsi" w:eastAsia="Cambri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Ba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al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U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993F10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v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ity</w:t>
            </w:r>
            <w:r w:rsidRPr="00993F10">
              <w:rPr>
                <w:rFonts w:asciiTheme="minorHAnsi" w:eastAsia="Cambria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i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20</w:t>
            </w:r>
            <w:r w:rsidRPr="00993F10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0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4</w:t>
            </w:r>
          </w:p>
          <w:p w14:paraId="241AA2D5" w14:textId="77777777" w:rsidR="00A17A92" w:rsidRPr="00993F10" w:rsidRDefault="00993F10">
            <w:pPr>
              <w:spacing w:line="240" w:lineRule="exact"/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993F1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993F10">
              <w:rPr>
                <w:rFonts w:asciiTheme="minorHAnsi" w:eastAsia="Verdana" w:hAnsiTheme="minorHAnsi" w:cstheme="minorHAnsi"/>
                <w:spacing w:val="41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Hig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he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i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p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oma</w:t>
            </w:r>
            <w:r w:rsidRPr="00993F10">
              <w:rPr>
                <w:rFonts w:asciiTheme="minorHAnsi" w:eastAsia="Cambri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(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o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ft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w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gi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er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)</w:t>
            </w:r>
            <w:r w:rsidRPr="00993F10">
              <w:rPr>
                <w:rFonts w:asciiTheme="minorHAnsi" w:eastAsia="Cambri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f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o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m</w:t>
            </w:r>
            <w:r w:rsidRPr="00993F10">
              <w:rPr>
                <w:rFonts w:asciiTheme="minorHAnsi" w:eastAsia="Cambri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IIT</w:t>
            </w:r>
            <w:r w:rsidRPr="00993F10">
              <w:rPr>
                <w:rFonts w:asciiTheme="minorHAnsi" w:eastAsia="Cambri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C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ompu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t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du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ca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ti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o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,</w:t>
            </w:r>
            <w:r w:rsidRPr="00993F10">
              <w:rPr>
                <w:rFonts w:asciiTheme="minorHAnsi" w:eastAsia="Cambria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ca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tion</w:t>
            </w:r>
            <w:r w:rsidRPr="00993F10">
              <w:rPr>
                <w:rFonts w:asciiTheme="minorHAnsi" w:eastAsia="Cambri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in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19</w:t>
            </w:r>
            <w:r w:rsidRPr="00993F10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9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9</w:t>
            </w:r>
          </w:p>
          <w:p w14:paraId="2CE57CAD" w14:textId="77777777" w:rsidR="00A17A92" w:rsidRPr="00993F10" w:rsidRDefault="00993F10">
            <w:pPr>
              <w:spacing w:line="240" w:lineRule="exact"/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993F1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993F10">
              <w:rPr>
                <w:rFonts w:asciiTheme="minorHAnsi" w:eastAsia="Verdana" w:hAnsiTheme="minorHAnsi" w:cstheme="minorHAnsi"/>
                <w:spacing w:val="41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B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.S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.</w:t>
            </w:r>
            <w:r w:rsidRPr="00993F10">
              <w:rPr>
                <w:rFonts w:asciiTheme="minorHAnsi" w:eastAsia="Cambri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(M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o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b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io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og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y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)</w:t>
            </w:r>
            <w:r w:rsidRPr="00993F10">
              <w:rPr>
                <w:rFonts w:asciiTheme="minorHAnsi" w:eastAsia="Cambria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i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1</w:t>
            </w:r>
            <w:r w:rsidRPr="00993F10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9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99</w:t>
            </w:r>
          </w:p>
        </w:tc>
      </w:tr>
      <w:tr w:rsidR="00993F10" w:rsidRPr="00993F10" w14:paraId="05C8AA39" w14:textId="77777777">
        <w:trPr>
          <w:trHeight w:hRule="exact" w:val="235"/>
        </w:trPr>
        <w:tc>
          <w:tcPr>
            <w:tcW w:w="10526" w:type="dxa"/>
            <w:tcBorders>
              <w:top w:val="nil"/>
              <w:left w:val="nil"/>
              <w:bottom w:val="nil"/>
              <w:right w:val="nil"/>
            </w:tcBorders>
            <w:shd w:val="clear" w:color="auto" w:fill="0F233D"/>
          </w:tcPr>
          <w:p w14:paraId="6AA6383F" w14:textId="77777777" w:rsidR="00A17A92" w:rsidRPr="00993F10" w:rsidRDefault="00993F10">
            <w:pPr>
              <w:spacing w:line="220" w:lineRule="exact"/>
              <w:ind w:left="4357" w:right="4363"/>
              <w:jc w:val="center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TE</w:t>
            </w:r>
            <w:r w:rsidRPr="00993F10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H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I</w:t>
            </w:r>
            <w:r w:rsidRPr="00993F10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AL</w:t>
            </w:r>
            <w:r w:rsidRPr="00993F10">
              <w:rPr>
                <w:rFonts w:asciiTheme="minorHAnsi" w:eastAsia="Cambria" w:hAnsiTheme="minorHAnsi" w:cstheme="minorHAnsi"/>
                <w:b/>
                <w:spacing w:val="-11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b/>
                <w:spacing w:val="1"/>
                <w:w w:val="99"/>
                <w:sz w:val="22"/>
                <w:szCs w:val="22"/>
              </w:rPr>
              <w:t>SK</w:t>
            </w:r>
            <w:r w:rsidRPr="00993F10">
              <w:rPr>
                <w:rFonts w:asciiTheme="minorHAnsi" w:eastAsia="Cambria" w:hAnsiTheme="minorHAnsi" w:cstheme="minorHAnsi"/>
                <w:b/>
                <w:w w:val="99"/>
                <w:sz w:val="22"/>
                <w:szCs w:val="22"/>
              </w:rPr>
              <w:t>I</w:t>
            </w:r>
            <w:r w:rsidRPr="00993F10">
              <w:rPr>
                <w:rFonts w:asciiTheme="minorHAnsi" w:eastAsia="Cambria" w:hAnsiTheme="minorHAnsi" w:cstheme="minorHAnsi"/>
                <w:b/>
                <w:spacing w:val="1"/>
                <w:w w:val="99"/>
                <w:sz w:val="22"/>
                <w:szCs w:val="22"/>
              </w:rPr>
              <w:t>LL</w:t>
            </w:r>
            <w:r w:rsidRPr="00993F10">
              <w:rPr>
                <w:rFonts w:asciiTheme="minorHAnsi" w:eastAsia="Cambria" w:hAnsiTheme="minorHAnsi" w:cstheme="minorHAnsi"/>
                <w:b/>
                <w:w w:val="99"/>
                <w:sz w:val="22"/>
                <w:szCs w:val="22"/>
              </w:rPr>
              <w:t>S</w:t>
            </w:r>
          </w:p>
        </w:tc>
      </w:tr>
      <w:tr w:rsidR="00993F10" w:rsidRPr="00993F10" w14:paraId="53570D95" w14:textId="77777777">
        <w:trPr>
          <w:trHeight w:hRule="exact" w:val="715"/>
        </w:trPr>
        <w:tc>
          <w:tcPr>
            <w:tcW w:w="10526" w:type="dxa"/>
            <w:tcBorders>
              <w:top w:val="nil"/>
              <w:left w:val="nil"/>
              <w:bottom w:val="nil"/>
              <w:right w:val="nil"/>
            </w:tcBorders>
          </w:tcPr>
          <w:p w14:paraId="7E36FE4E" w14:textId="77777777" w:rsidR="00A17A92" w:rsidRPr="00993F10" w:rsidRDefault="00A17A92">
            <w:pPr>
              <w:spacing w:before="16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EC6FFFB" w14:textId="77777777" w:rsidR="00A17A92" w:rsidRPr="00993F10" w:rsidRDefault="00993F10">
            <w:pPr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993F1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993F10">
              <w:rPr>
                <w:rFonts w:asciiTheme="minorHAnsi" w:eastAsia="Verdana" w:hAnsiTheme="minorHAnsi" w:cstheme="minorHAnsi"/>
                <w:spacing w:val="41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T24</w:t>
            </w:r>
            <w:r w:rsidRPr="00993F10">
              <w:rPr>
                <w:rFonts w:asciiTheme="minorHAnsi" w:eastAsia="Cambri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Sy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t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m,</w:t>
            </w:r>
            <w:r w:rsidRPr="00993F10">
              <w:rPr>
                <w:rFonts w:asciiTheme="minorHAnsi" w:eastAsia="Cambri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D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al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w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b</w:t>
            </w:r>
            <w:r w:rsidRPr="00993F10">
              <w:rPr>
                <w:rFonts w:asciiTheme="minorHAnsi" w:eastAsia="Cambria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p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p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ca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tio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,</w:t>
            </w:r>
            <w:r w:rsidRPr="00993F10">
              <w:rPr>
                <w:rFonts w:asciiTheme="minorHAnsi" w:eastAsia="Cambria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k</w:t>
            </w:r>
            <w:r w:rsidRPr="00993F10">
              <w:rPr>
                <w:rFonts w:asciiTheme="minorHAnsi" w:eastAsia="Cambri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M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cs/C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u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to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m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spacing w:val="-18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P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o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al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,</w:t>
            </w:r>
            <w:r w:rsidRPr="00993F10">
              <w:rPr>
                <w:rFonts w:asciiTheme="minorHAnsi" w:eastAsia="Cambri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u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cl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id</w:t>
            </w:r>
            <w:r w:rsidRPr="00993F10">
              <w:rPr>
                <w:rFonts w:asciiTheme="minorHAnsi" w:eastAsia="Cambri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993F10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O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h</w:t>
            </w:r>
            <w:r w:rsidRPr="00993F10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993F10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r</w:t>
            </w:r>
            <w:r w:rsidRPr="00993F10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993F10">
              <w:rPr>
                <w:rFonts w:asciiTheme="minorHAnsi" w:eastAsia="Cambria" w:hAnsiTheme="minorHAnsi" w:cstheme="minorHAnsi"/>
                <w:sz w:val="22"/>
                <w:szCs w:val="22"/>
              </w:rPr>
              <w:t>te</w:t>
            </w:r>
          </w:p>
        </w:tc>
      </w:tr>
      <w:tr w:rsidR="00993F10" w:rsidRPr="00993F10" w14:paraId="1A3FBFBD" w14:textId="77777777">
        <w:trPr>
          <w:trHeight w:hRule="exact" w:val="233"/>
        </w:trPr>
        <w:tc>
          <w:tcPr>
            <w:tcW w:w="10526" w:type="dxa"/>
            <w:tcBorders>
              <w:top w:val="nil"/>
              <w:left w:val="nil"/>
              <w:bottom w:val="nil"/>
              <w:right w:val="nil"/>
            </w:tcBorders>
            <w:shd w:val="clear" w:color="auto" w:fill="0F233D"/>
          </w:tcPr>
          <w:p w14:paraId="4DB0FF52" w14:textId="77777777" w:rsidR="00A17A92" w:rsidRPr="00993F10" w:rsidRDefault="00993F10">
            <w:pPr>
              <w:spacing w:line="220" w:lineRule="exact"/>
              <w:ind w:left="4311" w:right="4317"/>
              <w:jc w:val="center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PER</w:t>
            </w:r>
            <w:r w:rsidRPr="00993F10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SO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993F10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AL</w:t>
            </w:r>
            <w:r w:rsidRPr="00993F10">
              <w:rPr>
                <w:rFonts w:asciiTheme="minorHAnsi" w:eastAsia="Cambria" w:hAnsiTheme="minorHAnsi" w:cstheme="minorHAnsi"/>
                <w:b/>
                <w:spacing w:val="-8"/>
                <w:sz w:val="22"/>
                <w:szCs w:val="22"/>
              </w:rPr>
              <w:t xml:space="preserve"> </w:t>
            </w:r>
            <w:r w:rsidRPr="00993F10">
              <w:rPr>
                <w:rFonts w:asciiTheme="minorHAnsi" w:eastAsia="Cambria" w:hAnsiTheme="minorHAnsi" w:cstheme="minorHAnsi"/>
                <w:b/>
                <w:spacing w:val="-1"/>
                <w:w w:val="99"/>
                <w:sz w:val="22"/>
                <w:szCs w:val="22"/>
              </w:rPr>
              <w:t>D</w:t>
            </w:r>
            <w:r w:rsidRPr="00993F10">
              <w:rPr>
                <w:rFonts w:asciiTheme="minorHAnsi" w:eastAsia="Cambria" w:hAnsiTheme="minorHAnsi" w:cstheme="minorHAnsi"/>
                <w:b/>
                <w:w w:val="99"/>
                <w:sz w:val="22"/>
                <w:szCs w:val="22"/>
              </w:rPr>
              <w:t>E</w:t>
            </w:r>
            <w:r w:rsidRPr="00993F10">
              <w:rPr>
                <w:rFonts w:asciiTheme="minorHAnsi" w:eastAsia="Cambria" w:hAnsiTheme="minorHAnsi" w:cstheme="minorHAnsi"/>
                <w:b/>
                <w:spacing w:val="2"/>
                <w:w w:val="99"/>
                <w:sz w:val="22"/>
                <w:szCs w:val="22"/>
              </w:rPr>
              <w:t>T</w:t>
            </w:r>
            <w:r w:rsidRPr="00993F10">
              <w:rPr>
                <w:rFonts w:asciiTheme="minorHAnsi" w:eastAsia="Cambria" w:hAnsiTheme="minorHAnsi" w:cstheme="minorHAnsi"/>
                <w:b/>
                <w:w w:val="99"/>
                <w:sz w:val="22"/>
                <w:szCs w:val="22"/>
              </w:rPr>
              <w:t>AI</w:t>
            </w:r>
            <w:r w:rsidRPr="00993F10">
              <w:rPr>
                <w:rFonts w:asciiTheme="minorHAnsi" w:eastAsia="Cambria" w:hAnsiTheme="minorHAnsi" w:cstheme="minorHAnsi"/>
                <w:b/>
                <w:spacing w:val="1"/>
                <w:w w:val="99"/>
                <w:sz w:val="22"/>
                <w:szCs w:val="22"/>
              </w:rPr>
              <w:t>L</w:t>
            </w:r>
            <w:r w:rsidRPr="00993F10">
              <w:rPr>
                <w:rFonts w:asciiTheme="minorHAnsi" w:eastAsia="Cambria" w:hAnsiTheme="minorHAnsi" w:cstheme="minorHAnsi"/>
                <w:b/>
                <w:w w:val="99"/>
                <w:sz w:val="22"/>
                <w:szCs w:val="22"/>
              </w:rPr>
              <w:t>S</w:t>
            </w:r>
          </w:p>
        </w:tc>
      </w:tr>
    </w:tbl>
    <w:p w14:paraId="1AAB6C10" w14:textId="77777777" w:rsidR="00A17A92" w:rsidRPr="00993F10" w:rsidRDefault="00A17A92">
      <w:pPr>
        <w:spacing w:before="3" w:line="200" w:lineRule="exact"/>
        <w:rPr>
          <w:rFonts w:asciiTheme="minorHAnsi" w:hAnsiTheme="minorHAnsi" w:cstheme="minorHAnsi"/>
          <w:sz w:val="22"/>
          <w:szCs w:val="22"/>
        </w:rPr>
      </w:pPr>
    </w:p>
    <w:p w14:paraId="3D5D5058" w14:textId="77777777" w:rsidR="00A17A92" w:rsidRPr="00993F10" w:rsidRDefault="00993F10">
      <w:pPr>
        <w:spacing w:before="31"/>
        <w:ind w:left="220"/>
        <w:rPr>
          <w:rFonts w:asciiTheme="minorHAnsi" w:eastAsia="Cambria" w:hAnsiTheme="minorHAnsi" w:cstheme="minorHAnsi"/>
          <w:sz w:val="22"/>
          <w:szCs w:val="22"/>
        </w:rPr>
      </w:pPr>
      <w:r w:rsidRPr="00993F10">
        <w:rPr>
          <w:rFonts w:asciiTheme="minorHAnsi" w:eastAsia="Cambria" w:hAnsiTheme="minorHAnsi" w:cstheme="minorHAnsi"/>
          <w:sz w:val="22"/>
          <w:szCs w:val="22"/>
        </w:rPr>
        <w:t>D</w:t>
      </w:r>
      <w:r w:rsidRPr="00993F10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93F10">
        <w:rPr>
          <w:rFonts w:asciiTheme="minorHAnsi" w:eastAsia="Cambria" w:hAnsiTheme="minorHAnsi" w:cstheme="minorHAnsi"/>
          <w:sz w:val="22"/>
          <w:szCs w:val="22"/>
        </w:rPr>
        <w:t>ta</w:t>
      </w:r>
      <w:r w:rsidRPr="00993F10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993F10">
        <w:rPr>
          <w:rFonts w:asciiTheme="minorHAnsi" w:eastAsia="Cambria" w:hAnsiTheme="minorHAnsi" w:cstheme="minorHAnsi"/>
          <w:sz w:val="22"/>
          <w:szCs w:val="22"/>
        </w:rPr>
        <w:t>of</w:t>
      </w:r>
      <w:r w:rsidRPr="00993F10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993F10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993F10">
        <w:rPr>
          <w:rFonts w:asciiTheme="minorHAnsi" w:eastAsia="Cambria" w:hAnsiTheme="minorHAnsi" w:cstheme="minorHAnsi"/>
          <w:sz w:val="22"/>
          <w:szCs w:val="22"/>
        </w:rPr>
        <w:t>i</w:t>
      </w:r>
      <w:r w:rsidRPr="00993F10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993F10">
        <w:rPr>
          <w:rFonts w:asciiTheme="minorHAnsi" w:eastAsia="Cambria" w:hAnsiTheme="minorHAnsi" w:cstheme="minorHAnsi"/>
          <w:sz w:val="22"/>
          <w:szCs w:val="22"/>
        </w:rPr>
        <w:t xml:space="preserve">th:                                      </w:t>
      </w:r>
      <w:r w:rsidRPr="00993F10">
        <w:rPr>
          <w:rFonts w:asciiTheme="minorHAnsi" w:eastAsia="Cambria" w:hAnsiTheme="minorHAnsi" w:cstheme="minorHAnsi"/>
          <w:spacing w:val="19"/>
          <w:sz w:val="22"/>
          <w:szCs w:val="22"/>
        </w:rPr>
        <w:t xml:space="preserve"> </w:t>
      </w:r>
      <w:r w:rsidRPr="00993F10">
        <w:rPr>
          <w:rFonts w:asciiTheme="minorHAnsi" w:eastAsia="Cambria" w:hAnsiTheme="minorHAnsi" w:cstheme="minorHAnsi"/>
          <w:sz w:val="22"/>
          <w:szCs w:val="22"/>
        </w:rPr>
        <w:t>11</w:t>
      </w:r>
      <w:r w:rsidRPr="00993F10">
        <w:rPr>
          <w:rFonts w:asciiTheme="minorHAnsi" w:eastAsia="Cambria" w:hAnsiTheme="minorHAnsi" w:cstheme="minorHAnsi"/>
          <w:spacing w:val="-1"/>
          <w:position w:val="5"/>
          <w:sz w:val="22"/>
          <w:szCs w:val="22"/>
        </w:rPr>
        <w:t>t</w:t>
      </w:r>
      <w:r w:rsidRPr="00993F10">
        <w:rPr>
          <w:rFonts w:asciiTheme="minorHAnsi" w:eastAsia="Cambria" w:hAnsiTheme="minorHAnsi" w:cstheme="minorHAnsi"/>
          <w:position w:val="5"/>
          <w:sz w:val="22"/>
          <w:szCs w:val="22"/>
        </w:rPr>
        <w:t>h</w:t>
      </w:r>
      <w:r w:rsidRPr="00993F10">
        <w:rPr>
          <w:rFonts w:asciiTheme="minorHAnsi" w:eastAsia="Cambria" w:hAnsiTheme="minorHAnsi" w:cstheme="minorHAnsi"/>
          <w:spacing w:val="12"/>
          <w:position w:val="5"/>
          <w:sz w:val="22"/>
          <w:szCs w:val="22"/>
        </w:rPr>
        <w:t xml:space="preserve"> </w:t>
      </w:r>
      <w:r w:rsidRPr="00993F10">
        <w:rPr>
          <w:rFonts w:asciiTheme="minorHAnsi" w:eastAsia="Cambria" w:hAnsiTheme="minorHAnsi" w:cstheme="minorHAnsi"/>
          <w:spacing w:val="2"/>
          <w:sz w:val="22"/>
          <w:szCs w:val="22"/>
        </w:rPr>
        <w:t>S</w:t>
      </w:r>
      <w:r w:rsidRPr="00993F10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93F10">
        <w:rPr>
          <w:rFonts w:asciiTheme="minorHAnsi" w:eastAsia="Cambria" w:hAnsiTheme="minorHAnsi" w:cstheme="minorHAnsi"/>
          <w:sz w:val="22"/>
          <w:szCs w:val="22"/>
        </w:rPr>
        <w:t>p</w:t>
      </w:r>
      <w:r w:rsidRPr="00993F10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993F10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93F10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993F10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993F10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93F10">
        <w:rPr>
          <w:rFonts w:asciiTheme="minorHAnsi" w:eastAsia="Cambria" w:hAnsiTheme="minorHAnsi" w:cstheme="minorHAnsi"/>
          <w:sz w:val="22"/>
          <w:szCs w:val="22"/>
        </w:rPr>
        <w:t>r</w:t>
      </w:r>
      <w:r w:rsidRPr="00993F10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993F10">
        <w:rPr>
          <w:rFonts w:asciiTheme="minorHAnsi" w:eastAsia="Cambria" w:hAnsiTheme="minorHAnsi" w:cstheme="minorHAnsi"/>
          <w:sz w:val="22"/>
          <w:szCs w:val="22"/>
        </w:rPr>
        <w:t>1978</w:t>
      </w:r>
    </w:p>
    <w:p w14:paraId="3FE01217" w14:textId="77777777" w:rsidR="00A17A92" w:rsidRPr="00993F10" w:rsidRDefault="00993F10">
      <w:pPr>
        <w:ind w:left="220"/>
        <w:rPr>
          <w:rFonts w:asciiTheme="minorHAnsi" w:eastAsia="Cambria" w:hAnsiTheme="minorHAnsi" w:cstheme="minorHAnsi"/>
          <w:sz w:val="22"/>
          <w:szCs w:val="22"/>
        </w:rPr>
      </w:pPr>
      <w:r w:rsidRPr="00993F10">
        <w:rPr>
          <w:rFonts w:asciiTheme="minorHAnsi" w:eastAsia="Cambria" w:hAnsiTheme="minorHAnsi" w:cstheme="minorHAnsi"/>
          <w:spacing w:val="1"/>
          <w:sz w:val="22"/>
          <w:szCs w:val="22"/>
        </w:rPr>
        <w:t>Na</w:t>
      </w:r>
      <w:r w:rsidRPr="00993F10">
        <w:rPr>
          <w:rFonts w:asciiTheme="minorHAnsi" w:eastAsia="Cambria" w:hAnsiTheme="minorHAnsi" w:cstheme="minorHAnsi"/>
          <w:sz w:val="22"/>
          <w:szCs w:val="22"/>
        </w:rPr>
        <w:t>tio</w:t>
      </w:r>
      <w:r w:rsidRPr="00993F10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93F10">
        <w:rPr>
          <w:rFonts w:asciiTheme="minorHAnsi" w:eastAsia="Cambria" w:hAnsiTheme="minorHAnsi" w:cstheme="minorHAnsi"/>
          <w:spacing w:val="1"/>
          <w:sz w:val="22"/>
          <w:szCs w:val="22"/>
        </w:rPr>
        <w:t>al</w:t>
      </w:r>
      <w:r w:rsidRPr="00993F10">
        <w:rPr>
          <w:rFonts w:asciiTheme="minorHAnsi" w:eastAsia="Cambria" w:hAnsiTheme="minorHAnsi" w:cstheme="minorHAnsi"/>
          <w:sz w:val="22"/>
          <w:szCs w:val="22"/>
        </w:rPr>
        <w:t xml:space="preserve">ity:                                         </w:t>
      </w:r>
      <w:r w:rsidRPr="00993F10">
        <w:rPr>
          <w:rFonts w:asciiTheme="minorHAnsi" w:eastAsia="Cambria" w:hAnsiTheme="minorHAnsi" w:cstheme="minorHAnsi"/>
          <w:spacing w:val="19"/>
          <w:sz w:val="22"/>
          <w:szCs w:val="22"/>
        </w:rPr>
        <w:t xml:space="preserve"> </w:t>
      </w:r>
      <w:r w:rsidRPr="00993F10">
        <w:rPr>
          <w:rFonts w:asciiTheme="minorHAnsi" w:eastAsia="Cambria" w:hAnsiTheme="minorHAnsi" w:cstheme="minorHAnsi"/>
          <w:sz w:val="22"/>
          <w:szCs w:val="22"/>
        </w:rPr>
        <w:t>I</w:t>
      </w:r>
      <w:r w:rsidRPr="00993F10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93F10">
        <w:rPr>
          <w:rFonts w:asciiTheme="minorHAnsi" w:eastAsia="Cambria" w:hAnsiTheme="minorHAnsi" w:cstheme="minorHAnsi"/>
          <w:sz w:val="22"/>
          <w:szCs w:val="22"/>
        </w:rPr>
        <w:t>di</w:t>
      </w:r>
      <w:r w:rsidRPr="00993F10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93F10">
        <w:rPr>
          <w:rFonts w:asciiTheme="minorHAnsi" w:eastAsia="Cambria" w:hAnsiTheme="minorHAnsi" w:cstheme="minorHAnsi"/>
          <w:sz w:val="22"/>
          <w:szCs w:val="22"/>
        </w:rPr>
        <w:t>n</w:t>
      </w:r>
    </w:p>
    <w:p w14:paraId="1222D932" w14:textId="77777777" w:rsidR="00A17A92" w:rsidRPr="00993F10" w:rsidRDefault="00993F10">
      <w:pPr>
        <w:ind w:left="220"/>
        <w:rPr>
          <w:rFonts w:asciiTheme="minorHAnsi" w:eastAsia="Cambria" w:hAnsiTheme="minorHAnsi" w:cstheme="minorHAnsi"/>
          <w:sz w:val="22"/>
          <w:szCs w:val="22"/>
        </w:rPr>
      </w:pPr>
      <w:r w:rsidRPr="00993F10">
        <w:rPr>
          <w:rFonts w:asciiTheme="minorHAnsi" w:eastAsia="Cambria" w:hAnsiTheme="minorHAnsi" w:cstheme="minorHAnsi"/>
          <w:spacing w:val="1"/>
          <w:sz w:val="22"/>
          <w:szCs w:val="22"/>
        </w:rPr>
        <w:t>La</w:t>
      </w:r>
      <w:r w:rsidRPr="00993F10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93F10">
        <w:rPr>
          <w:rFonts w:asciiTheme="minorHAnsi" w:eastAsia="Cambria" w:hAnsiTheme="minorHAnsi" w:cstheme="minorHAnsi"/>
          <w:sz w:val="22"/>
          <w:szCs w:val="22"/>
        </w:rPr>
        <w:t>gu</w:t>
      </w:r>
      <w:r w:rsidRPr="00993F10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93F10">
        <w:rPr>
          <w:rFonts w:asciiTheme="minorHAnsi" w:eastAsia="Cambria" w:hAnsiTheme="minorHAnsi" w:cstheme="minorHAnsi"/>
          <w:sz w:val="22"/>
          <w:szCs w:val="22"/>
        </w:rPr>
        <w:t>g</w:t>
      </w:r>
      <w:r w:rsidRPr="00993F10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93F10">
        <w:rPr>
          <w:rFonts w:asciiTheme="minorHAnsi" w:eastAsia="Cambria" w:hAnsiTheme="minorHAnsi" w:cstheme="minorHAnsi"/>
          <w:sz w:val="22"/>
          <w:szCs w:val="22"/>
        </w:rPr>
        <w:t>s</w:t>
      </w:r>
      <w:r w:rsidRPr="00993F10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993F10">
        <w:rPr>
          <w:rFonts w:asciiTheme="minorHAnsi" w:eastAsia="Cambria" w:hAnsiTheme="minorHAnsi" w:cstheme="minorHAnsi"/>
          <w:spacing w:val="2"/>
          <w:sz w:val="22"/>
          <w:szCs w:val="22"/>
        </w:rPr>
        <w:t>K</w:t>
      </w:r>
      <w:r w:rsidRPr="00993F10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93F10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993F10">
        <w:rPr>
          <w:rFonts w:asciiTheme="minorHAnsi" w:eastAsia="Cambria" w:hAnsiTheme="minorHAnsi" w:cstheme="minorHAnsi"/>
          <w:spacing w:val="-1"/>
          <w:sz w:val="22"/>
          <w:szCs w:val="22"/>
        </w:rPr>
        <w:t>wn</w:t>
      </w:r>
      <w:r w:rsidRPr="00993F10">
        <w:rPr>
          <w:rFonts w:asciiTheme="minorHAnsi" w:eastAsia="Cambria" w:hAnsiTheme="minorHAnsi" w:cstheme="minorHAnsi"/>
          <w:sz w:val="22"/>
          <w:szCs w:val="22"/>
        </w:rPr>
        <w:t xml:space="preserve">:                           </w:t>
      </w:r>
      <w:r w:rsidRPr="00993F10">
        <w:rPr>
          <w:rFonts w:asciiTheme="minorHAnsi" w:eastAsia="Cambria" w:hAnsiTheme="minorHAnsi" w:cstheme="minorHAnsi"/>
          <w:spacing w:val="31"/>
          <w:sz w:val="22"/>
          <w:szCs w:val="22"/>
        </w:rPr>
        <w:t xml:space="preserve"> </w:t>
      </w:r>
      <w:r w:rsidRPr="00993F10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993F10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93F10">
        <w:rPr>
          <w:rFonts w:asciiTheme="minorHAnsi" w:eastAsia="Cambria" w:hAnsiTheme="minorHAnsi" w:cstheme="minorHAnsi"/>
          <w:sz w:val="22"/>
          <w:szCs w:val="22"/>
        </w:rPr>
        <w:t>g</w:t>
      </w:r>
      <w:r w:rsidRPr="00993F10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993F10">
        <w:rPr>
          <w:rFonts w:asciiTheme="minorHAnsi" w:eastAsia="Cambria" w:hAnsiTheme="minorHAnsi" w:cstheme="minorHAnsi"/>
          <w:sz w:val="22"/>
          <w:szCs w:val="22"/>
        </w:rPr>
        <w:t>i</w:t>
      </w:r>
      <w:r w:rsidRPr="00993F10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93F10">
        <w:rPr>
          <w:rFonts w:asciiTheme="minorHAnsi" w:eastAsia="Cambria" w:hAnsiTheme="minorHAnsi" w:cstheme="minorHAnsi"/>
          <w:sz w:val="22"/>
          <w:szCs w:val="22"/>
        </w:rPr>
        <w:t>h,</w:t>
      </w:r>
      <w:r w:rsidRPr="00993F10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993F10">
        <w:rPr>
          <w:rFonts w:asciiTheme="minorHAnsi" w:eastAsia="Cambria" w:hAnsiTheme="minorHAnsi" w:cstheme="minorHAnsi"/>
          <w:sz w:val="22"/>
          <w:szCs w:val="22"/>
        </w:rPr>
        <w:t>H</w:t>
      </w:r>
      <w:r w:rsidRPr="00993F10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993F10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93F10">
        <w:rPr>
          <w:rFonts w:asciiTheme="minorHAnsi" w:eastAsia="Cambria" w:hAnsiTheme="minorHAnsi" w:cstheme="minorHAnsi"/>
          <w:sz w:val="22"/>
          <w:szCs w:val="22"/>
        </w:rPr>
        <w:t>di</w:t>
      </w:r>
      <w:r w:rsidRPr="00993F10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993F10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93F10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993F10">
        <w:rPr>
          <w:rFonts w:asciiTheme="minorHAnsi" w:eastAsia="Cambria" w:hAnsiTheme="minorHAnsi" w:cstheme="minorHAnsi"/>
          <w:sz w:val="22"/>
          <w:szCs w:val="22"/>
        </w:rPr>
        <w:t>d</w:t>
      </w:r>
      <w:r w:rsidRPr="00993F10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993F10">
        <w:rPr>
          <w:rFonts w:asciiTheme="minorHAnsi" w:eastAsia="Cambria" w:hAnsiTheme="minorHAnsi" w:cstheme="minorHAnsi"/>
          <w:spacing w:val="1"/>
          <w:sz w:val="22"/>
          <w:szCs w:val="22"/>
        </w:rPr>
        <w:t>G</w:t>
      </w:r>
      <w:r w:rsidRPr="00993F10">
        <w:rPr>
          <w:rFonts w:asciiTheme="minorHAnsi" w:eastAsia="Cambria" w:hAnsiTheme="minorHAnsi" w:cstheme="minorHAnsi"/>
          <w:sz w:val="22"/>
          <w:szCs w:val="22"/>
        </w:rPr>
        <w:t>uj</w:t>
      </w:r>
      <w:r w:rsidRPr="00993F10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93F10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993F10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93F10">
        <w:rPr>
          <w:rFonts w:asciiTheme="minorHAnsi" w:eastAsia="Cambria" w:hAnsiTheme="minorHAnsi" w:cstheme="minorHAnsi"/>
          <w:sz w:val="22"/>
          <w:szCs w:val="22"/>
        </w:rPr>
        <w:t>ti</w:t>
      </w:r>
    </w:p>
    <w:sectPr w:rsidR="00A17A92" w:rsidRPr="00993F10">
      <w:type w:val="continuous"/>
      <w:pgSz w:w="11920" w:h="16840"/>
      <w:pgMar w:top="640" w:right="540" w:bottom="280" w:left="5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1088E"/>
    <w:multiLevelType w:val="multilevel"/>
    <w:tmpl w:val="E260050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A92"/>
    <w:rsid w:val="00993F10"/>
    <w:rsid w:val="00A17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4F248"/>
  <w15:docId w15:val="{96C5FE2E-1E80-49CB-B229-45D83824C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993F1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3F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ufya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518</Words>
  <Characters>2953</Characters>
  <Application>Microsoft Office Word</Application>
  <DocSecurity>0</DocSecurity>
  <Lines>24</Lines>
  <Paragraphs>6</Paragraphs>
  <ScaleCrop>false</ScaleCrop>
  <Company/>
  <LinksUpToDate>false</LinksUpToDate>
  <CharactersWithSpaces>3465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2021-05-19T14:24:00Z</dcterms:created>
  <dcterms:modified xsi:type="dcterms:W3CDTF">2021-05-19T14:25:00Z</dcterms:modified>
</cp:coreProperties>
</file>